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CF602" w14:textId="77777777" w:rsidR="00010A76" w:rsidRPr="00010A76" w:rsidRDefault="00010A76" w:rsidP="00010A76">
      <w:pPr>
        <w:spacing w:before="32"/>
        <w:ind w:left="100" w:right="7867"/>
        <w:jc w:val="both"/>
        <w:rPr>
          <w:rFonts w:asciiTheme="minorHAnsi" w:hAnsiTheme="minorHAnsi" w:cstheme="minorHAnsi"/>
          <w:sz w:val="22"/>
          <w:szCs w:val="22"/>
        </w:rPr>
      </w:pPr>
    </w:p>
    <w:p w14:paraId="6AA353B0" w14:textId="77777777" w:rsidR="00010A76" w:rsidRPr="00010A76" w:rsidRDefault="00010A76" w:rsidP="00010A76">
      <w:pPr>
        <w:spacing w:before="32"/>
        <w:ind w:left="100" w:right="7867"/>
        <w:jc w:val="both"/>
        <w:rPr>
          <w:rFonts w:asciiTheme="minorHAnsi" w:hAnsiTheme="minorHAnsi" w:cstheme="minorHAnsi"/>
          <w:sz w:val="22"/>
          <w:szCs w:val="22"/>
        </w:rPr>
      </w:pPr>
    </w:p>
    <w:p w14:paraId="6690434E" w14:textId="22C14D22" w:rsidR="00010A76" w:rsidRPr="00010A76" w:rsidRDefault="00010A76" w:rsidP="00010A76">
      <w:pPr>
        <w:spacing w:before="32"/>
        <w:ind w:left="100" w:right="7867"/>
        <w:jc w:val="both"/>
        <w:rPr>
          <w:rFonts w:asciiTheme="minorHAnsi" w:hAnsiTheme="minorHAnsi" w:cstheme="minorHAnsi"/>
          <w:sz w:val="22"/>
          <w:szCs w:val="22"/>
        </w:rPr>
      </w:pPr>
      <w:r w:rsidRPr="00010A76">
        <w:rPr>
          <w:rFonts w:asciiTheme="minorHAnsi" w:hAnsiTheme="minorHAnsi" w:cstheme="minorHAnsi"/>
          <w:sz w:val="22"/>
          <w:szCs w:val="22"/>
        </w:rPr>
        <w:t>DaveyMustafa</w:t>
      </w:r>
    </w:p>
    <w:p w14:paraId="1917D38E" w14:textId="124A964A" w:rsidR="0056544E" w:rsidRPr="00010A76" w:rsidRDefault="007D2EB0" w:rsidP="00010A76">
      <w:pPr>
        <w:spacing w:before="32"/>
        <w:ind w:left="100" w:right="786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EC</w:t>
      </w:r>
      <w:r w:rsidRPr="00010A76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421BB475" w14:textId="77777777" w:rsidR="0056544E" w:rsidRPr="00010A76" w:rsidRDefault="007D2EB0" w:rsidP="00010A76">
      <w:pPr>
        <w:ind w:left="100" w:right="71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ate 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x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–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st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ng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.</w:t>
      </w:r>
      <w:r w:rsidRPr="00010A76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n’</w:t>
      </w:r>
      <w:r w:rsidRPr="00010A76">
        <w:rPr>
          <w:rFonts w:asciiTheme="minorHAnsi" w:eastAsia="Arial" w:hAnsiTheme="minorHAnsi" w:cstheme="minorHAnsi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z w:val="22"/>
          <w:szCs w:val="22"/>
        </w:rPr>
        <w:t>af</w:t>
      </w:r>
      <w:r w:rsidRPr="00010A76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.</w:t>
      </w:r>
    </w:p>
    <w:p w14:paraId="3BE6C1BC" w14:textId="77777777" w:rsidR="0056544E" w:rsidRPr="00010A76" w:rsidRDefault="0056544E" w:rsidP="00010A7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4315FC1" w14:textId="527442BD" w:rsidR="0056544E" w:rsidRPr="00010A76" w:rsidRDefault="007D2EB0" w:rsidP="00010A76">
      <w:pPr>
        <w:ind w:left="100" w:right="687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PERS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010A76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FILE</w:t>
      </w:r>
    </w:p>
    <w:p w14:paraId="253361E8" w14:textId="77777777" w:rsidR="0056544E" w:rsidRPr="00010A76" w:rsidRDefault="007D2EB0" w:rsidP="00010A76">
      <w:pPr>
        <w:ind w:left="100" w:right="8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he</w:t>
      </w:r>
      <w:r w:rsidRPr="00010A76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010A76">
        <w:rPr>
          <w:rFonts w:asciiTheme="minorHAnsi" w:eastAsia="Arial" w:hAnsiTheme="minorHAnsi" w:cstheme="minorHAnsi"/>
          <w:sz w:val="22"/>
          <w:szCs w:val="22"/>
        </w:rPr>
        <w:t>ey</w:t>
      </w:r>
      <w:r w:rsidRPr="00010A76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ement</w:t>
      </w:r>
      <w:r w:rsidRPr="00010A76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of</w:t>
      </w:r>
      <w:r w:rsidRPr="00010A76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CV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010A7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he</w:t>
      </w:r>
      <w:r w:rsidRPr="00010A7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co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be</w:t>
      </w:r>
      <w:r w:rsidRPr="00010A7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b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z w:val="22"/>
          <w:szCs w:val="22"/>
        </w:rPr>
        <w:t>sed</w:t>
      </w:r>
      <w:r w:rsidRPr="00010A7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on</w:t>
      </w:r>
      <w:r w:rsidRPr="00010A7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s secti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n. 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se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z w:val="22"/>
          <w:szCs w:val="22"/>
        </w:rPr>
        <w:t>ords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ch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ect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d e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010A76">
        <w:rPr>
          <w:rFonts w:asciiTheme="minorHAnsi" w:eastAsia="Arial" w:hAnsiTheme="minorHAnsi" w:cstheme="minorHAnsi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ch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z w:val="22"/>
          <w:szCs w:val="22"/>
        </w:rPr>
        <w:t>atch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he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z w:val="22"/>
          <w:szCs w:val="22"/>
        </w:rPr>
        <w:t>or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are 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ng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010A76">
        <w:rPr>
          <w:rFonts w:asciiTheme="minorHAnsi" w:eastAsia="Arial" w:hAnsiTheme="minorHAnsi" w:cstheme="minorHAnsi"/>
          <w:sz w:val="22"/>
          <w:szCs w:val="22"/>
        </w:rPr>
        <w:t>or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b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.</w:t>
      </w:r>
    </w:p>
    <w:p w14:paraId="3F3FBF3F" w14:textId="77777777" w:rsidR="0056544E" w:rsidRPr="00010A76" w:rsidRDefault="0056544E" w:rsidP="00010A7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C8C9BE2" w14:textId="6CB8E831" w:rsidR="0056544E" w:rsidRPr="00010A76" w:rsidRDefault="007D2EB0" w:rsidP="00010A76">
      <w:pPr>
        <w:ind w:left="100" w:right="780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EDU</w:t>
      </w:r>
      <w:r w:rsidRPr="00010A76">
        <w:rPr>
          <w:rFonts w:asciiTheme="minorHAnsi" w:eastAsia="Arial" w:hAnsiTheme="minorHAnsi" w:cstheme="minorHAnsi"/>
          <w:b/>
          <w:spacing w:val="4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IO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39452FC7" w14:textId="77777777" w:rsidR="0056544E" w:rsidRPr="00010A76" w:rsidRDefault="007D2EB0" w:rsidP="00010A76">
      <w:pPr>
        <w:ind w:left="100" w:right="8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>erse</w:t>
      </w:r>
      <w:r w:rsidRPr="00010A7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chrono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cal</w:t>
      </w:r>
      <w:r w:rsidRPr="00010A7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order,</w:t>
      </w:r>
      <w:r w:rsidRPr="00010A7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he</w:t>
      </w:r>
      <w:r w:rsidRPr="00010A7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ns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ut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010A76">
        <w:rPr>
          <w:rFonts w:asciiTheme="minorHAnsi" w:eastAsia="Arial" w:hAnsiTheme="minorHAnsi" w:cstheme="minorHAnsi"/>
          <w:sz w:val="22"/>
          <w:szCs w:val="22"/>
        </w:rPr>
        <w:t>ed,</w:t>
      </w:r>
      <w:r w:rsidRPr="00010A7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010A76">
        <w:rPr>
          <w:rFonts w:asciiTheme="minorHAnsi" w:eastAsia="Arial" w:hAnsiTheme="minorHAnsi" w:cstheme="minorHAnsi"/>
          <w:sz w:val="22"/>
          <w:szCs w:val="22"/>
        </w:rPr>
        <w:t>ed 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010A7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ng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f</w:t>
      </w:r>
      <w:r w:rsidRPr="00010A76">
        <w:rPr>
          <w:rFonts w:asciiTheme="minorHAnsi" w:eastAsia="Arial" w:hAnsiTheme="minorHAnsi" w:cstheme="minorHAnsi"/>
          <w:sz w:val="22"/>
          <w:szCs w:val="22"/>
        </w:rPr>
        <w:t>or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st 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st</w:t>
      </w:r>
      <w:r w:rsidRPr="00010A7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gradu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z w:val="22"/>
          <w:szCs w:val="22"/>
        </w:rPr>
        <w:t>,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z w:val="22"/>
          <w:szCs w:val="22"/>
        </w:rPr>
        <w:t>en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on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z w:val="22"/>
          <w:szCs w:val="22"/>
        </w:rPr>
        <w:t>n 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as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z w:val="22"/>
          <w:szCs w:val="22"/>
        </w:rPr>
        <w:t>ects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z w:val="22"/>
          <w:szCs w:val="22"/>
        </w:rPr>
        <w:t>hD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ch a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he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st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are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ng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010A7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nc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z w:val="22"/>
          <w:szCs w:val="22"/>
        </w:rPr>
        <w:t>e an 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010A7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z w:val="22"/>
          <w:szCs w:val="22"/>
        </w:rPr>
        <w:t>ay ch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ose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e a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z w:val="22"/>
          <w:szCs w:val="22"/>
        </w:rPr>
        <w:t>ore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010A76">
        <w:rPr>
          <w:rFonts w:asciiTheme="minorHAnsi" w:eastAsia="Arial" w:hAnsiTheme="minorHAnsi" w:cstheme="minorHAnsi"/>
          <w:sz w:val="22"/>
          <w:szCs w:val="22"/>
        </w:rPr>
        <w:t>ed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ps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co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010A76">
        <w:rPr>
          <w:rFonts w:asciiTheme="minorHAnsi" w:eastAsia="Arial" w:hAnsiTheme="minorHAnsi" w:cstheme="minorHAnsi"/>
          <w:sz w:val="22"/>
          <w:szCs w:val="22"/>
        </w:rPr>
        <w:t>d 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as</w:t>
      </w:r>
      <w:r w:rsidRPr="00010A7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an</w:t>
      </w:r>
      <w:r w:rsidRPr="00010A7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pli</w:t>
      </w:r>
      <w:r w:rsidRPr="00010A76">
        <w:rPr>
          <w:rFonts w:asciiTheme="minorHAnsi" w:eastAsia="Arial" w:hAnsiTheme="minorHAnsi" w:cstheme="minorHAnsi"/>
          <w:sz w:val="22"/>
          <w:szCs w:val="22"/>
        </w:rPr>
        <w:t>cati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n).  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z w:val="22"/>
          <w:szCs w:val="22"/>
        </w:rPr>
        <w:t>ee</w:t>
      </w:r>
      <w:r w:rsidRPr="00010A7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he</w:t>
      </w:r>
      <w:r w:rsidRPr="00010A7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eli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z w:val="22"/>
          <w:szCs w:val="22"/>
        </w:rPr>
        <w:t>or</w:t>
      </w:r>
      <w:r w:rsidRPr="00010A7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.</w:t>
      </w:r>
    </w:p>
    <w:p w14:paraId="2E46B6BE" w14:textId="77777777" w:rsidR="0056544E" w:rsidRPr="00010A76" w:rsidRDefault="0056544E" w:rsidP="00010A7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C0C64D0" w14:textId="0CB08DA6" w:rsidR="0056544E" w:rsidRPr="00010A76" w:rsidRDefault="007D2EB0" w:rsidP="00010A76">
      <w:pPr>
        <w:ind w:left="100" w:right="75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LO</w:t>
      </w:r>
      <w:r w:rsidRPr="00010A76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EN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3284708E" w14:textId="77777777" w:rsidR="0056544E" w:rsidRPr="00010A76" w:rsidRDefault="007D2EB0" w:rsidP="00010A76">
      <w:pPr>
        <w:ind w:left="100" w:right="7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>erse</w:t>
      </w:r>
      <w:r w:rsidRPr="00010A7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cal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ord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,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ob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e,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010A76">
        <w:rPr>
          <w:rFonts w:asciiTheme="minorHAnsi" w:eastAsia="Arial" w:hAnsiTheme="minorHAnsi" w:cstheme="minorHAnsi"/>
          <w:sz w:val="22"/>
          <w:szCs w:val="22"/>
        </w:rPr>
        <w:t>sati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es</w:t>
      </w:r>
      <w:r w:rsidRPr="00010A7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z w:val="22"/>
          <w:szCs w:val="22"/>
        </w:rPr>
        <w:t>nd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z w:val="22"/>
          <w:szCs w:val="22"/>
        </w:rPr>
        <w:t>r n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cess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010A76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nc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as</w:t>
      </w:r>
      <w:r w:rsidRPr="00010A7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are</w:t>
      </w:r>
      <w:r w:rsidRPr="00010A7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10A76">
        <w:rPr>
          <w:rFonts w:asciiTheme="minorHAnsi" w:eastAsia="Arial" w:hAnsiTheme="minorHAnsi" w:cstheme="minorHAnsi"/>
          <w:sz w:val="22"/>
          <w:szCs w:val="22"/>
        </w:rPr>
        <w:t>cati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n.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010A76">
        <w:rPr>
          <w:rFonts w:asciiTheme="minorHAnsi" w:eastAsia="Arial" w:hAnsiTheme="minorHAnsi" w:cstheme="minorHAnsi"/>
          <w:sz w:val="22"/>
          <w:szCs w:val="22"/>
        </w:rPr>
        <w:t>ob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pti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nl</w:t>
      </w:r>
      <w:r w:rsidRPr="00010A76">
        <w:rPr>
          <w:rFonts w:asciiTheme="minorHAnsi" w:eastAsia="Arial" w:hAnsiTheme="minorHAnsi" w:cstheme="minorHAnsi"/>
          <w:sz w:val="22"/>
          <w:szCs w:val="22"/>
        </w:rPr>
        <w:t>ess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he emp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he 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are 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ng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.</w:t>
      </w:r>
    </w:p>
    <w:p w14:paraId="1DDECE21" w14:textId="77777777" w:rsidR="0056544E" w:rsidRPr="00010A76" w:rsidRDefault="0056544E" w:rsidP="00010A7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79D4144" w14:textId="6C36D7DE" w:rsidR="0056544E" w:rsidRPr="00010A76" w:rsidRDefault="007D2EB0" w:rsidP="00010A76">
      <w:pPr>
        <w:ind w:left="100" w:right="567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ESS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ION</w:t>
      </w:r>
      <w:r w:rsidRPr="00010A76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 xml:space="preserve">L 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BERSH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26DDB1CF" w14:textId="77777777" w:rsidR="0056544E" w:rsidRPr="00010A76" w:rsidRDefault="007D2EB0" w:rsidP="00010A76">
      <w:pPr>
        <w:ind w:left="100" w:right="91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Arial" w:hAnsiTheme="minorHAnsi" w:cstheme="minorHAnsi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st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z w:val="22"/>
          <w:szCs w:val="22"/>
        </w:rPr>
        <w:t>b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sh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ps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010A76">
        <w:rPr>
          <w:rFonts w:asciiTheme="minorHAnsi" w:eastAsia="Arial" w:hAnsiTheme="minorHAnsi" w:cstheme="minorHAnsi"/>
          <w:sz w:val="22"/>
          <w:szCs w:val="22"/>
        </w:rPr>
        <w:t>ay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es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arch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or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oth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acti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es.</w:t>
      </w:r>
    </w:p>
    <w:p w14:paraId="21FB1F74" w14:textId="77777777" w:rsidR="0056544E" w:rsidRPr="00010A76" w:rsidRDefault="0056544E" w:rsidP="00010A7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2CE0519" w14:textId="0F045331" w:rsidR="0056544E" w:rsidRPr="00010A76" w:rsidRDefault="007D2EB0" w:rsidP="00010A76">
      <w:pPr>
        <w:ind w:left="100" w:right="833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SK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54A645BB" w14:textId="77777777" w:rsidR="0056544E" w:rsidRPr="00010A76" w:rsidRDefault="007D2EB0" w:rsidP="00010A76">
      <w:pPr>
        <w:ind w:left="100" w:right="8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z w:val="22"/>
          <w:szCs w:val="22"/>
        </w:rPr>
        <w:t>se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secti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e 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compu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al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010A76">
        <w:rPr>
          <w:rFonts w:asciiTheme="minorHAnsi" w:eastAsia="Arial" w:hAnsiTheme="minorHAnsi" w:cstheme="minorHAnsi"/>
          <w:sz w:val="22"/>
          <w:szCs w:val="22"/>
        </w:rPr>
        <w:t>s,</w:t>
      </w:r>
      <w:r w:rsidRPr="00010A7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ati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010A76">
        <w:rPr>
          <w:rFonts w:asciiTheme="minorHAnsi" w:eastAsia="Arial" w:hAnsiTheme="minorHAnsi" w:cstheme="minorHAnsi"/>
          <w:sz w:val="22"/>
          <w:szCs w:val="22"/>
        </w:rPr>
        <w:t>s,</w:t>
      </w:r>
      <w:r w:rsidRPr="00010A7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m-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ng s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010A76">
        <w:rPr>
          <w:rFonts w:asciiTheme="minorHAnsi" w:eastAsia="Arial" w:hAnsiTheme="minorHAnsi" w:cstheme="minorHAnsi"/>
          <w:sz w:val="22"/>
          <w:szCs w:val="22"/>
        </w:rPr>
        <w:t>s,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010A76">
        <w:rPr>
          <w:rFonts w:asciiTheme="minorHAnsi" w:eastAsia="Arial" w:hAnsiTheme="minorHAnsi" w:cstheme="minorHAnsi"/>
          <w:sz w:val="22"/>
          <w:szCs w:val="22"/>
        </w:rPr>
        <w:t>,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co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010A76">
        <w:rPr>
          <w:rFonts w:asciiTheme="minorHAnsi" w:eastAsia="Arial" w:hAnsiTheme="minorHAnsi" w:cstheme="minorHAnsi"/>
          <w:sz w:val="22"/>
          <w:szCs w:val="22"/>
        </w:rPr>
        <w:t>cati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z w:val="22"/>
          <w:szCs w:val="22"/>
        </w:rPr>
        <w:t>nd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pro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z w:val="22"/>
          <w:szCs w:val="22"/>
        </w:rPr>
        <w:t>eme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ng</w:t>
      </w:r>
      <w:r w:rsidRPr="00010A7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some e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nce</w:t>
      </w:r>
      <w:r w:rsidRPr="00010A7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of</w:t>
      </w:r>
      <w:r w:rsidRPr="00010A7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ac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010A76">
        <w:rPr>
          <w:rFonts w:asciiTheme="minorHAnsi" w:eastAsia="Arial" w:hAnsiTheme="minorHAnsi" w:cstheme="minorHAnsi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ed</w:t>
      </w:r>
      <w:r w:rsidRPr="00010A7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z w:val="22"/>
          <w:szCs w:val="22"/>
        </w:rPr>
        <w:t>.</w:t>
      </w:r>
      <w:r w:rsidRPr="00010A7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z w:val="22"/>
          <w:szCs w:val="22"/>
        </w:rPr>
        <w:t>at</w:t>
      </w:r>
      <w:r w:rsidRPr="00010A7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z w:val="22"/>
          <w:szCs w:val="22"/>
        </w:rPr>
        <w:t>k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do</w:t>
      </w:r>
      <w:r w:rsidRPr="00010A7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>e?</w:t>
      </w:r>
      <w:r w:rsidRPr="00010A7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ather</w:t>
      </w:r>
      <w:r w:rsidRPr="00010A7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,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use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sub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z w:val="22"/>
          <w:szCs w:val="22"/>
        </w:rPr>
        <w:t>: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ay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nc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some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z w:val="22"/>
          <w:szCs w:val="22"/>
        </w:rPr>
        <w:t>um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>e one.</w:t>
      </w:r>
    </w:p>
    <w:p w14:paraId="09CDF2E0" w14:textId="77777777" w:rsidR="0056544E" w:rsidRPr="00010A76" w:rsidRDefault="0056544E" w:rsidP="00010A7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4B65B46" w14:textId="33F835E0" w:rsidR="0056544E" w:rsidRPr="00010A76" w:rsidRDefault="007D2EB0" w:rsidP="00010A76">
      <w:pPr>
        <w:ind w:left="100" w:right="644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b/>
          <w:spacing w:val="-2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b/>
          <w:spacing w:val="-2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 xml:space="preserve">R 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FOR</w:t>
      </w:r>
      <w:r w:rsidRPr="00010A7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b/>
          <w:spacing w:val="3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02D86526" w14:textId="77777777" w:rsidR="0056544E" w:rsidRPr="00010A76" w:rsidRDefault="007D2EB0" w:rsidP="00010A76">
      <w:pPr>
        <w:ind w:left="100" w:right="80"/>
        <w:jc w:val="both"/>
        <w:rPr>
          <w:rFonts w:asciiTheme="minorHAnsi" w:eastAsia="Arial" w:hAnsiTheme="minorHAnsi" w:cstheme="minorHAnsi"/>
          <w:sz w:val="22"/>
          <w:szCs w:val="22"/>
        </w:rPr>
        <w:sectPr w:rsidR="0056544E" w:rsidRPr="00010A76">
          <w:headerReference w:type="default" r:id="rId7"/>
          <w:pgSz w:w="11920" w:h="16840"/>
          <w:pgMar w:top="980" w:right="1320" w:bottom="280" w:left="1340" w:header="749" w:footer="0" w:gutter="0"/>
          <w:cols w:space="720"/>
        </w:sectPr>
      </w:pP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z w:val="22"/>
          <w:szCs w:val="22"/>
        </w:rPr>
        <w:t>erhaps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on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sp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ns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b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,</w:t>
      </w:r>
      <w:r w:rsidRPr="00010A7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010A76">
        <w:rPr>
          <w:rFonts w:asciiTheme="minorHAnsi" w:eastAsia="Arial" w:hAnsiTheme="minorHAnsi" w:cstheme="minorHAnsi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ed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sp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, 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ng e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010A76">
        <w:rPr>
          <w:rFonts w:asciiTheme="minorHAnsi" w:eastAsia="Arial" w:hAnsiTheme="minorHAnsi" w:cstheme="minorHAnsi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ce,</w:t>
      </w:r>
      <w:r w:rsidRPr="00010A7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or</w:t>
      </w:r>
      <w:r w:rsidRPr="00010A7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z w:val="22"/>
          <w:szCs w:val="22"/>
        </w:rPr>
        <w:t>ere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an acti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z w:val="22"/>
          <w:szCs w:val="22"/>
        </w:rPr>
        <w:t>emb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>ersity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? </w:t>
      </w:r>
      <w:r w:rsidRPr="00010A7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sp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ak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z w:val="22"/>
          <w:szCs w:val="22"/>
        </w:rPr>
        <w:t>, 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dr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ng</w:t>
      </w:r>
      <w:r w:rsidRPr="00010A7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10A76">
        <w:rPr>
          <w:rFonts w:asciiTheme="minorHAnsi" w:eastAsia="Arial" w:hAnsiTheme="minorHAnsi" w:cstheme="minorHAnsi"/>
          <w:sz w:val="22"/>
          <w:szCs w:val="22"/>
        </w:rPr>
        <w:t>ce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ce,</w:t>
      </w:r>
      <w:r w:rsidRPr="00010A7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ay</w:t>
      </w:r>
      <w:r w:rsidRPr="00010A7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an</w:t>
      </w:r>
      <w:r w:rsidRPr="00010A7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nst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ume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,</w:t>
      </w:r>
      <w:r w:rsidRPr="00010A7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n-</w:t>
      </w:r>
      <w:r w:rsidRPr="00010A76">
        <w:rPr>
          <w:rFonts w:asciiTheme="minorHAnsi" w:eastAsia="Arial" w:hAnsiTheme="minorHAnsi" w:cstheme="minorHAnsi"/>
          <w:sz w:val="22"/>
          <w:szCs w:val="22"/>
        </w:rPr>
        <w:t>ac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q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cati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n?  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so,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nc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m 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.</w:t>
      </w:r>
    </w:p>
    <w:p w14:paraId="42AD18AE" w14:textId="77777777" w:rsidR="0056544E" w:rsidRPr="00010A76" w:rsidRDefault="0056544E" w:rsidP="00010A76">
      <w:pPr>
        <w:rPr>
          <w:rFonts w:asciiTheme="minorHAnsi" w:hAnsiTheme="minorHAnsi" w:cstheme="minorHAnsi"/>
          <w:sz w:val="22"/>
          <w:szCs w:val="22"/>
        </w:rPr>
      </w:pPr>
    </w:p>
    <w:p w14:paraId="059895B2" w14:textId="77777777" w:rsidR="0056544E" w:rsidRPr="00010A76" w:rsidRDefault="0056544E" w:rsidP="00010A7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9B386E9" w14:textId="77777777" w:rsidR="0056544E" w:rsidRPr="00010A76" w:rsidRDefault="007D2EB0" w:rsidP="00010A76">
      <w:pPr>
        <w:spacing w:before="3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RE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EREE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074B69CC" w14:textId="77777777" w:rsidR="0056544E" w:rsidRPr="00010A76" w:rsidRDefault="0056544E" w:rsidP="00010A7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3265FB8" w14:textId="77777777" w:rsidR="0056544E" w:rsidRPr="00010A76" w:rsidRDefault="007D2EB0" w:rsidP="00010A76">
      <w:pPr>
        <w:ind w:left="100" w:right="273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ee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010A76">
        <w:rPr>
          <w:rFonts w:asciiTheme="minorHAnsi" w:eastAsia="Arial" w:hAnsiTheme="minorHAnsi" w:cstheme="minorHAnsi"/>
          <w:sz w:val="22"/>
          <w:szCs w:val="22"/>
        </w:rPr>
        <w:t>d be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z w:val="22"/>
          <w:szCs w:val="22"/>
        </w:rPr>
        <w:t>propri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z w:val="22"/>
          <w:szCs w:val="22"/>
        </w:rPr>
        <w:t>hD su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sor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z w:val="22"/>
          <w:szCs w:val="22"/>
        </w:rPr>
        <w:t>st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oth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r ac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z w:val="22"/>
          <w:szCs w:val="22"/>
        </w:rPr>
        <w:t>ho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u. 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>e as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y co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z w:val="22"/>
          <w:szCs w:val="22"/>
        </w:rPr>
        <w:t>ct 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z w:val="22"/>
          <w:szCs w:val="22"/>
        </w:rPr>
        <w:t>or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z w:val="22"/>
          <w:szCs w:val="22"/>
        </w:rPr>
        <w:t>ch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ee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as poss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b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e,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z w:val="22"/>
          <w:szCs w:val="22"/>
        </w:rPr>
        <w:t>dres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z w:val="22"/>
          <w:szCs w:val="22"/>
        </w:rPr>
        <w:t>,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l 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e nu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z w:val="22"/>
          <w:szCs w:val="22"/>
        </w:rPr>
        <w:t>b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)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010A76">
        <w:rPr>
          <w:rFonts w:asciiTheme="minorHAnsi" w:eastAsia="Arial" w:hAnsiTheme="minorHAnsi" w:cstheme="minorHAnsi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z w:val="22"/>
          <w:szCs w:val="22"/>
        </w:rPr>
        <w:t>pro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at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.</w:t>
      </w:r>
    </w:p>
    <w:p w14:paraId="223300EB" w14:textId="77777777" w:rsidR="0056544E" w:rsidRPr="00010A76" w:rsidRDefault="0056544E" w:rsidP="00010A7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9B70094" w14:textId="77777777" w:rsidR="0056544E" w:rsidRPr="00010A76" w:rsidRDefault="0056544E" w:rsidP="00010A76">
      <w:pPr>
        <w:rPr>
          <w:rFonts w:asciiTheme="minorHAnsi" w:hAnsiTheme="minorHAnsi" w:cstheme="minorHAnsi"/>
          <w:sz w:val="22"/>
          <w:szCs w:val="22"/>
        </w:rPr>
      </w:pPr>
    </w:p>
    <w:p w14:paraId="1C9DF300" w14:textId="77777777" w:rsidR="0056544E" w:rsidRPr="00010A76" w:rsidRDefault="0056544E" w:rsidP="00010A76">
      <w:pPr>
        <w:rPr>
          <w:rFonts w:asciiTheme="minorHAnsi" w:hAnsiTheme="minorHAnsi" w:cstheme="minorHAnsi"/>
          <w:sz w:val="22"/>
          <w:szCs w:val="22"/>
        </w:rPr>
      </w:pPr>
    </w:p>
    <w:p w14:paraId="72801A8B" w14:textId="77777777" w:rsidR="0056544E" w:rsidRPr="00010A76" w:rsidRDefault="007D2EB0" w:rsidP="00010A7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  <w:u w:val="thick" w:color="000000"/>
        </w:rPr>
        <w:t>A</w:t>
      </w:r>
      <w:r w:rsidRPr="00010A7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val="thick" w:color="000000"/>
        </w:rPr>
        <w:t>c</w:t>
      </w:r>
      <w:r w:rsidRPr="00010A76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a</w:t>
      </w:r>
      <w:r w:rsidRPr="00010A76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d</w:t>
      </w:r>
      <w:r w:rsidRPr="00010A76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em</w:t>
      </w:r>
      <w:r w:rsidRPr="00010A7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i</w:t>
      </w:r>
      <w:r w:rsidRPr="00010A76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c CV</w:t>
      </w:r>
      <w:r w:rsidRPr="00010A7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val="thick" w:color="000000"/>
        </w:rPr>
        <w:t xml:space="preserve"> </w:t>
      </w:r>
      <w:r w:rsidRPr="00010A76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  <w:u w:val="thick" w:color="000000"/>
        </w:rPr>
        <w:t>A</w:t>
      </w:r>
      <w:r w:rsidRPr="00010A76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d</w:t>
      </w:r>
      <w:r w:rsidRPr="00010A76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d</w:t>
      </w:r>
      <w:r w:rsidRPr="00010A7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iti</w:t>
      </w:r>
      <w:r w:rsidRPr="00010A76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o</w:t>
      </w:r>
      <w:r w:rsidRPr="00010A76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  <w:u w:val="thick" w:color="000000"/>
        </w:rPr>
        <w:t>n</w:t>
      </w:r>
      <w:r w:rsidRPr="00010A76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s</w:t>
      </w:r>
    </w:p>
    <w:p w14:paraId="378734A4" w14:textId="77777777" w:rsidR="0056544E" w:rsidRPr="00010A76" w:rsidRDefault="0056544E" w:rsidP="00010A7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8FB5204" w14:textId="77777777" w:rsidR="0056544E" w:rsidRPr="00010A76" w:rsidRDefault="007D2EB0" w:rsidP="00010A76">
      <w:pPr>
        <w:spacing w:before="37"/>
        <w:ind w:left="100" w:right="169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ou a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 xml:space="preserve">d 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he e</w:t>
      </w:r>
      <w:r w:rsidRPr="00010A76">
        <w:rPr>
          <w:rFonts w:asciiTheme="minorHAnsi" w:eastAsia="Arial" w:hAnsiTheme="minorHAnsi" w:cstheme="minorHAnsi"/>
          <w:b/>
          <w:spacing w:val="-3"/>
          <w:sz w:val="22"/>
          <w:szCs w:val="22"/>
        </w:rPr>
        <w:t>x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ra</w:t>
      </w:r>
      <w:r w:rsidRPr="00010A76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nfo</w:t>
      </w:r>
      <w:r w:rsidRPr="00010A76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ma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 xml:space="preserve">on </w:t>
      </w:r>
      <w:r w:rsidRPr="00010A76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ou n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 xml:space="preserve">ed </w:t>
      </w:r>
      <w:r w:rsidRPr="00010A76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 xml:space="preserve">o 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urn</w:t>
      </w:r>
      <w:r w:rsidRPr="00010A7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he</w:t>
      </w:r>
      <w:r w:rsidRPr="00010A7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c CV</w:t>
      </w:r>
      <w:r w:rsidRPr="00010A7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nto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010A76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r a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pl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010A7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rk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a!</w:t>
      </w:r>
    </w:p>
    <w:p w14:paraId="3C864682" w14:textId="77777777" w:rsidR="0056544E" w:rsidRPr="00010A76" w:rsidRDefault="0056544E" w:rsidP="00010A76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64BC804" w14:textId="77777777" w:rsidR="0056544E" w:rsidRPr="00010A76" w:rsidRDefault="007D2EB0" w:rsidP="00010A76">
      <w:pPr>
        <w:ind w:left="100" w:right="88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z w:val="22"/>
          <w:szCs w:val="22"/>
        </w:rPr>
        <w:t>n acad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010A76">
        <w:rPr>
          <w:rFonts w:asciiTheme="minorHAnsi" w:eastAsia="Arial" w:hAnsiTheme="minorHAnsi" w:cstheme="minorHAnsi"/>
          <w:sz w:val="22"/>
          <w:szCs w:val="22"/>
        </w:rPr>
        <w:t>V d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010A76">
        <w:rPr>
          <w:rFonts w:asciiTheme="minorHAnsi" w:eastAsia="Arial" w:hAnsiTheme="minorHAnsi" w:cstheme="minorHAnsi"/>
          <w:sz w:val="22"/>
          <w:szCs w:val="22"/>
        </w:rPr>
        <w:t>om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oth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t sh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d i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secti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ns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ch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ate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es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ch and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oth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ated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010A76">
        <w:rPr>
          <w:rFonts w:asciiTheme="minorHAnsi" w:eastAsia="Arial" w:hAnsiTheme="minorHAnsi" w:cstheme="minorHAnsi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ce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z w:val="22"/>
          <w:szCs w:val="22"/>
        </w:rPr>
        <w:t>.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can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see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ed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su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sz w:val="22"/>
          <w:szCs w:val="22"/>
        </w:rPr>
        <w:t>t 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010A76">
        <w:rPr>
          <w:rFonts w:asciiTheme="minorHAnsi" w:eastAsia="Arial" w:hAnsiTheme="minorHAnsi" w:cstheme="minorHAnsi"/>
          <w:sz w:val="22"/>
          <w:szCs w:val="22"/>
        </w:rPr>
        <w:t>ng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10A76">
        <w:rPr>
          <w:rFonts w:asciiTheme="minorHAnsi" w:eastAsia="Arial" w:hAnsiTheme="minorHAnsi" w:cstheme="minorHAnsi"/>
          <w:sz w:val="22"/>
          <w:szCs w:val="22"/>
        </w:rPr>
        <w:t>st b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z w:val="22"/>
          <w:szCs w:val="22"/>
        </w:rPr>
        <w:t>,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z w:val="22"/>
          <w:szCs w:val="22"/>
        </w:rPr>
        <w:t>er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b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sz w:val="22"/>
          <w:szCs w:val="22"/>
        </w:rPr>
        <w:t>k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he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z w:val="22"/>
          <w:szCs w:val="22"/>
        </w:rPr>
        <w:t>ca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eli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s. </w:t>
      </w:r>
      <w:r w:rsidRPr="00010A7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s no</w:t>
      </w:r>
      <w:r w:rsidRPr="00010A7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 xml:space="preserve">c 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 xml:space="preserve">V 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orm</w:t>
      </w:r>
      <w:r w:rsidRPr="00010A76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 xml:space="preserve">: </w:t>
      </w:r>
      <w:r w:rsidRPr="00010A76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s up</w:t>
      </w:r>
      <w:r w:rsidRPr="00010A7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.</w:t>
      </w:r>
    </w:p>
    <w:p w14:paraId="2444EC50" w14:textId="77777777" w:rsidR="0056544E" w:rsidRPr="00010A76" w:rsidRDefault="0056544E" w:rsidP="00010A7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32A8F02" w14:textId="77777777" w:rsidR="0056544E" w:rsidRPr="00010A76" w:rsidRDefault="007D2EB0" w:rsidP="00010A76">
      <w:pPr>
        <w:ind w:left="100" w:right="165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z w:val="22"/>
          <w:szCs w:val="22"/>
        </w:rPr>
        <w:t>n app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ca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h e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010A76">
        <w:rPr>
          <w:rFonts w:asciiTheme="minorHAnsi" w:eastAsia="Arial" w:hAnsiTheme="minorHAnsi" w:cstheme="minorHAnsi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ce app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ly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ng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se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010A76">
        <w:rPr>
          <w:rFonts w:asciiTheme="minorHAnsi" w:eastAsia="Arial" w:hAnsiTheme="minorHAnsi" w:cstheme="minorHAnsi"/>
          <w:sz w:val="22"/>
          <w:szCs w:val="22"/>
        </w:rPr>
        <w:t>or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,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z w:val="22"/>
          <w:szCs w:val="22"/>
        </w:rPr>
        <w:t>ay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z w:val="22"/>
          <w:szCs w:val="22"/>
        </w:rPr>
        <w:t>dd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an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ch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es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arch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on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can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be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010A76">
        <w:rPr>
          <w:rFonts w:asciiTheme="minorHAnsi" w:eastAsia="Arial" w:hAnsiTheme="minorHAnsi" w:cstheme="minorHAnsi"/>
          <w:sz w:val="22"/>
          <w:szCs w:val="22"/>
        </w:rPr>
        <w:t>en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l as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l as o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z w:val="22"/>
          <w:szCs w:val="22"/>
        </w:rPr>
        <w:t>ati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n.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ew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z w:val="22"/>
          <w:szCs w:val="22"/>
        </w:rPr>
        <w:t>ay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he</w:t>
      </w:r>
      <w:r w:rsidRPr="00010A7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010A76">
        <w:rPr>
          <w:rFonts w:asciiTheme="minorHAnsi" w:eastAsia="Arial" w:hAnsiTheme="minorHAnsi" w:cstheme="minorHAnsi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do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d can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nc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ate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he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n b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dy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of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he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>.</w:t>
      </w:r>
    </w:p>
    <w:p w14:paraId="12BD0051" w14:textId="77777777" w:rsidR="0056544E" w:rsidRPr="00010A76" w:rsidRDefault="0056544E" w:rsidP="00010A7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7C1ECEE" w14:textId="77777777" w:rsidR="0056544E" w:rsidRPr="00010A76" w:rsidRDefault="007D2EB0" w:rsidP="00010A76">
      <w:pPr>
        <w:ind w:left="100" w:right="405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are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z w:val="22"/>
          <w:szCs w:val="22"/>
        </w:rPr>
        <w:t>e s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w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can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ec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010A76">
        <w:rPr>
          <w:rFonts w:asciiTheme="minorHAnsi" w:eastAsia="Arial" w:hAnsiTheme="minorHAnsi" w:cstheme="minorHAnsi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ce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r 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010A76">
        <w:rPr>
          <w:rFonts w:asciiTheme="minorHAnsi" w:eastAsia="Arial" w:hAnsiTheme="minorHAnsi" w:cstheme="minorHAnsi"/>
          <w:sz w:val="22"/>
          <w:szCs w:val="22"/>
        </w:rPr>
        <w:t>ere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z w:val="22"/>
          <w:szCs w:val="22"/>
        </w:rPr>
        <w:t>,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are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j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z w:val="22"/>
          <w:szCs w:val="22"/>
        </w:rPr>
        <w:t>st e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010A76">
        <w:rPr>
          <w:rFonts w:asciiTheme="minorHAnsi" w:eastAsia="Arial" w:hAnsiTheme="minorHAnsi" w:cstheme="minorHAnsi"/>
          <w:sz w:val="22"/>
          <w:szCs w:val="22"/>
        </w:rPr>
        <w:t>amp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es.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eme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z w:val="22"/>
          <w:szCs w:val="22"/>
        </w:rPr>
        <w:t>b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he</w:t>
      </w:r>
      <w:r w:rsidRPr="00010A7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hree</w:t>
      </w:r>
      <w:r w:rsidRPr="00010A7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010A76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ele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s p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al em</w:t>
      </w:r>
      <w:r w:rsidRPr="00010A76">
        <w:rPr>
          <w:rFonts w:asciiTheme="minorHAnsi" w:eastAsia="Arial" w:hAnsiTheme="minorHAnsi" w:cstheme="minorHAnsi"/>
          <w:b/>
          <w:spacing w:val="-3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ers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l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 xml:space="preserve">k 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are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R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 xml:space="preserve">rch, </w:t>
      </w:r>
      <w:r w:rsidRPr="00010A76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ng a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dm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nis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ra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so</w:t>
      </w:r>
      <w:r w:rsidRPr="00010A7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 xml:space="preserve">se 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hree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eme</w:t>
      </w:r>
      <w:r w:rsidRPr="00010A76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s sh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fi</w:t>
      </w:r>
      <w:r w:rsidRPr="00010A76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010A76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be pr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ed</w:t>
      </w:r>
      <w:r w:rsidRPr="00010A7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CV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’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s.</w:t>
      </w:r>
    </w:p>
    <w:p w14:paraId="65AB5E92" w14:textId="77777777" w:rsidR="0056544E" w:rsidRPr="00010A76" w:rsidRDefault="0056544E" w:rsidP="00010A7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A57E778" w14:textId="77777777" w:rsidR="0056544E" w:rsidRPr="00010A76" w:rsidRDefault="007D2EB0" w:rsidP="00010A7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RES</w:t>
      </w:r>
      <w:r w:rsidRPr="00010A76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RC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H</w:t>
      </w:r>
    </w:p>
    <w:p w14:paraId="1957DE08" w14:textId="77777777" w:rsidR="0056544E" w:rsidRPr="00010A76" w:rsidRDefault="0056544E" w:rsidP="00010A76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AEDA110" w14:textId="77777777" w:rsidR="0056544E" w:rsidRPr="00010A76" w:rsidRDefault="007D2EB0" w:rsidP="00010A76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cu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es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ch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+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z w:val="22"/>
          <w:szCs w:val="22"/>
        </w:rPr>
        <w:t>es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sors</w:t>
      </w:r>
    </w:p>
    <w:p w14:paraId="6948B994" w14:textId="77777777" w:rsidR="0056544E" w:rsidRPr="00010A76" w:rsidRDefault="007D2EB0" w:rsidP="00010A76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as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se </w:t>
      </w:r>
      <w:r w:rsidRPr="00010A7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 and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i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at</w:t>
      </w:r>
      <w:r w:rsidRPr="00010A7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 aspects</w:t>
      </w:r>
      <w:r w:rsidRPr="00010A7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ur</w:t>
      </w:r>
      <w:r w:rsidRPr="00010A7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arch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 poss</w:t>
      </w:r>
      <w:r w:rsidRPr="00010A7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e.</w:t>
      </w:r>
    </w:p>
    <w:p w14:paraId="260449A5" w14:textId="77777777" w:rsidR="0056544E" w:rsidRPr="00010A76" w:rsidRDefault="007D2EB0" w:rsidP="00010A76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he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es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arch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z w:val="22"/>
          <w:szCs w:val="22"/>
        </w:rPr>
        <w:t>?</w:t>
      </w:r>
      <w:r w:rsidRPr="00010A76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he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u l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z w:val="22"/>
          <w:szCs w:val="22"/>
        </w:rPr>
        <w:t>o?</w:t>
      </w:r>
    </w:p>
    <w:p w14:paraId="0D8A017B" w14:textId="77777777" w:rsidR="0056544E" w:rsidRPr="00010A76" w:rsidRDefault="007D2EB0" w:rsidP="00010A76">
      <w:pPr>
        <w:tabs>
          <w:tab w:val="left" w:pos="820"/>
        </w:tabs>
        <w:spacing w:before="20"/>
        <w:ind w:left="820" w:right="64" w:hanging="3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010A76">
        <w:rPr>
          <w:rFonts w:asciiTheme="minorHAnsi" w:eastAsia="Segoe MDL2 Assets" w:hAnsiTheme="minorHAnsi" w:cstheme="minorHAnsi"/>
          <w:sz w:val="22"/>
          <w:szCs w:val="22"/>
        </w:rPr>
        <w:tab/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al emp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sor</w:t>
      </w:r>
      <w:r w:rsidRPr="00010A7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–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>e conn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s 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d 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z w:val="22"/>
          <w:szCs w:val="22"/>
        </w:rPr>
        <w:t>ay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l kn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z w:val="22"/>
          <w:szCs w:val="22"/>
        </w:rPr>
        <w:t>ethod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su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z w:val="22"/>
          <w:szCs w:val="22"/>
        </w:rPr>
        <w:t>er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sor</w:t>
      </w:r>
    </w:p>
    <w:p w14:paraId="02678A8D" w14:textId="77777777" w:rsidR="0056544E" w:rsidRPr="00010A76" w:rsidRDefault="007D2EB0" w:rsidP="00010A76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nc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ate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co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erences</w:t>
      </w:r>
      <w:r w:rsidRPr="00010A7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d pos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593B05E8" w14:textId="77777777" w:rsidR="0056544E" w:rsidRPr="00010A76" w:rsidRDefault="007D2EB0" w:rsidP="00010A76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ll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b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ora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- h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li</w:t>
      </w:r>
      <w:r w:rsidRPr="00010A7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t </w:t>
      </w:r>
      <w:r w:rsidRPr="00010A7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en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rt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n l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st</w:t>
      </w:r>
      <w:r w:rsidRPr="00010A7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f co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nt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ors</w:t>
      </w:r>
    </w:p>
    <w:p w14:paraId="485E8873" w14:textId="77777777" w:rsidR="0056544E" w:rsidRPr="00010A76" w:rsidRDefault="007D2EB0" w:rsidP="00010A76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z w:val="22"/>
          <w:szCs w:val="22"/>
        </w:rPr>
        <w:t>ow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ssemi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ated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es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ch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o 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?</w:t>
      </w:r>
    </w:p>
    <w:p w14:paraId="6DA57539" w14:textId="77777777" w:rsidR="0056544E" w:rsidRPr="00010A76" w:rsidRDefault="007D2EB0" w:rsidP="00010A76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ch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al 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arch</w:t>
      </w:r>
    </w:p>
    <w:p w14:paraId="7F8EF68D" w14:textId="77777777" w:rsidR="0056544E" w:rsidRPr="00010A76" w:rsidRDefault="007D2EB0" w:rsidP="00010A76">
      <w:pPr>
        <w:tabs>
          <w:tab w:val="left" w:pos="820"/>
        </w:tabs>
        <w:spacing w:before="20"/>
        <w:ind w:left="820" w:right="568" w:hanging="3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010A76">
        <w:rPr>
          <w:rFonts w:asciiTheme="minorHAnsi" w:eastAsia="Segoe MDL2 Assets" w:hAnsiTheme="minorHAnsi" w:cstheme="minorHAnsi"/>
          <w:sz w:val="22"/>
          <w:szCs w:val="22"/>
        </w:rPr>
        <w:tab/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ed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d se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ected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010A76">
        <w:rPr>
          <w:rFonts w:asciiTheme="minorHAnsi" w:eastAsia="Arial" w:hAnsiTheme="minorHAnsi" w:cstheme="minorHAnsi"/>
          <w:sz w:val="22"/>
          <w:szCs w:val="22"/>
        </w:rPr>
        <w:t>he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z w:val="22"/>
          <w:szCs w:val="22"/>
        </w:rPr>
        <w:t>pro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ate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z w:val="22"/>
          <w:szCs w:val="22"/>
        </w:rPr>
        <w:t>ch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nt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010A76">
        <w:rPr>
          <w:rFonts w:asciiTheme="minorHAnsi" w:eastAsia="Arial" w:hAnsiTheme="minorHAnsi" w:cstheme="minorHAnsi"/>
          <w:sz w:val="22"/>
          <w:szCs w:val="22"/>
        </w:rPr>
        <w:t>ey</w:t>
      </w:r>
      <w:r w:rsidRPr="00010A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ures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he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es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arch</w:t>
      </w:r>
    </w:p>
    <w:p w14:paraId="2A958053" w14:textId="77777777" w:rsidR="0056544E" w:rsidRPr="00010A76" w:rsidRDefault="007D2EB0" w:rsidP="00010A76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ce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ali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sed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t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010A7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prob</w:t>
      </w:r>
      <w:r w:rsidRPr="00010A7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em</w:t>
      </w:r>
    </w:p>
    <w:p w14:paraId="4468C8CB" w14:textId="77777777" w:rsidR="0056544E" w:rsidRPr="00010A76" w:rsidRDefault="007D2EB0" w:rsidP="00010A76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Pl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d and 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010A7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r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ch </w:t>
      </w:r>
      <w:r w:rsidRPr="00010A7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j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ect</w:t>
      </w:r>
    </w:p>
    <w:p w14:paraId="02EBE905" w14:textId="77777777" w:rsidR="0056544E" w:rsidRPr="00010A76" w:rsidRDefault="007D2EB0" w:rsidP="00010A76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z w:val="22"/>
          <w:szCs w:val="22"/>
        </w:rPr>
        <w:t>b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o deal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h d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010A76">
        <w:rPr>
          <w:rFonts w:asciiTheme="minorHAnsi" w:eastAsia="Arial" w:hAnsiTheme="minorHAnsi" w:cstheme="minorHAnsi"/>
          <w:sz w:val="22"/>
          <w:szCs w:val="22"/>
        </w:rPr>
        <w:t>er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z w:val="22"/>
          <w:szCs w:val="22"/>
        </w:rPr>
        <w:t>ethod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es and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es</w:t>
      </w:r>
    </w:p>
    <w:p w14:paraId="2F570D0E" w14:textId="77777777" w:rsidR="0056544E" w:rsidRPr="00010A76" w:rsidRDefault="007D2EB0" w:rsidP="00010A76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ec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d, 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sed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010A76">
        <w:rPr>
          <w:rFonts w:asciiTheme="minorHAnsi" w:eastAsia="Arial" w:hAnsiTheme="minorHAnsi" w:cstheme="minorHAnsi"/>
          <w:sz w:val="22"/>
          <w:szCs w:val="22"/>
        </w:rPr>
        <w:t>nte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pr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ed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</w:p>
    <w:p w14:paraId="399C9A52" w14:textId="77777777" w:rsidR="0056544E" w:rsidRPr="00010A76" w:rsidRDefault="0056544E" w:rsidP="00010A76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7D90A2A" w14:textId="77777777" w:rsidR="0056544E" w:rsidRPr="00010A76" w:rsidRDefault="007D2EB0" w:rsidP="00010A7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G</w:t>
      </w:r>
    </w:p>
    <w:p w14:paraId="6C67C6F2" w14:textId="77777777" w:rsidR="0056544E" w:rsidRPr="00010A76" w:rsidRDefault="0056544E" w:rsidP="00010A7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4481C03" w14:textId="77777777" w:rsidR="0056544E" w:rsidRPr="00010A76" w:rsidRDefault="007D2EB0" w:rsidP="00010A76">
      <w:pPr>
        <w:tabs>
          <w:tab w:val="left" w:pos="820"/>
        </w:tabs>
        <w:ind w:left="820" w:right="381" w:hanging="3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010A76">
        <w:rPr>
          <w:rFonts w:asciiTheme="minorHAnsi" w:eastAsia="Segoe MDL2 Assets" w:hAnsiTheme="minorHAnsi" w:cstheme="minorHAnsi"/>
          <w:sz w:val="22"/>
          <w:szCs w:val="22"/>
        </w:rPr>
        <w:tab/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z w:val="22"/>
          <w:szCs w:val="22"/>
        </w:rPr>
        <w:t>ch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ng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010A76">
        <w:rPr>
          <w:rFonts w:asciiTheme="minorHAnsi" w:eastAsia="Arial" w:hAnsiTheme="minorHAnsi" w:cstheme="minorHAnsi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ce bo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h pa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d a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d unp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–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nc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010A76">
        <w:rPr>
          <w:rFonts w:asciiTheme="minorHAnsi" w:eastAsia="Arial" w:hAnsiTheme="minorHAnsi" w:cstheme="minorHAnsi"/>
          <w:sz w:val="22"/>
          <w:szCs w:val="22"/>
        </w:rPr>
        <w:t>ng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ng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ce.</w:t>
      </w:r>
    </w:p>
    <w:p w14:paraId="3D6780B9" w14:textId="77777777" w:rsidR="0056544E" w:rsidRPr="00010A76" w:rsidRDefault="007D2EB0" w:rsidP="00010A76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, </w:t>
      </w:r>
      <w:r w:rsidRPr="00010A7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, 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ac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ili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</w:p>
    <w:p w14:paraId="46C206AF" w14:textId="77777777" w:rsidR="0056544E" w:rsidRPr="00010A76" w:rsidRDefault="007D2EB0" w:rsidP="00010A76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z w:val="22"/>
          <w:szCs w:val="22"/>
        </w:rPr>
        <w:t>er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on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of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–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gradu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e?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z w:val="22"/>
          <w:szCs w:val="22"/>
        </w:rPr>
        <w:t>ost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gradu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e? 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?</w:t>
      </w:r>
    </w:p>
    <w:p w14:paraId="1C873A5F" w14:textId="77777777" w:rsidR="0056544E" w:rsidRPr="00010A76" w:rsidRDefault="007D2EB0" w:rsidP="00010A76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ha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z w:val="22"/>
          <w:szCs w:val="22"/>
        </w:rPr>
        <w:t>ch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eri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d or p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z w:val="22"/>
          <w:szCs w:val="22"/>
        </w:rPr>
        <w:t>ared?</w:t>
      </w:r>
    </w:p>
    <w:p w14:paraId="0AD71D57" w14:textId="77777777" w:rsidR="0056544E" w:rsidRPr="00010A76" w:rsidRDefault="007D2EB0" w:rsidP="00010A76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emi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ar</w:t>
      </w:r>
      <w:r w:rsidRPr="00010A7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x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ce?</w:t>
      </w:r>
      <w:r w:rsidRPr="00010A76">
        <w:rPr>
          <w:rFonts w:asciiTheme="minorHAnsi" w:eastAsia="Arial" w:hAnsiTheme="minorHAnsi" w:cstheme="minorHAnsi"/>
          <w:spacing w:val="6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ow</w:t>
      </w:r>
      <w:r w:rsidRPr="00010A7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urs</w:t>
      </w:r>
      <w:r w:rsidRPr="00010A7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s?</w:t>
      </w:r>
    </w:p>
    <w:p w14:paraId="798D4960" w14:textId="77777777" w:rsidR="0056544E" w:rsidRPr="00010A76" w:rsidRDefault="007D2EB0" w:rsidP="00010A76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  <w:sectPr w:rsidR="0056544E" w:rsidRPr="00010A76">
          <w:pgSz w:w="11920" w:h="16840"/>
          <w:pgMar w:top="980" w:right="1460" w:bottom="280" w:left="1340" w:header="749" w:footer="0" w:gutter="0"/>
          <w:cols w:space="720"/>
        </w:sectPr>
      </w:pPr>
      <w:r w:rsidRPr="00010A7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or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010A76">
        <w:rPr>
          <w:rFonts w:asciiTheme="minorHAnsi" w:eastAsia="Arial" w:hAnsiTheme="minorHAnsi" w:cstheme="minorHAnsi"/>
          <w:sz w:val="22"/>
          <w:szCs w:val="22"/>
        </w:rPr>
        <w:t>sed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z w:val="22"/>
          <w:szCs w:val="22"/>
        </w:rPr>
        <w:t>ork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or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ps?</w:t>
      </w:r>
    </w:p>
    <w:p w14:paraId="3C44DF9C" w14:textId="77777777" w:rsidR="0056544E" w:rsidRPr="00010A76" w:rsidRDefault="0056544E" w:rsidP="00010A76">
      <w:pPr>
        <w:rPr>
          <w:rFonts w:asciiTheme="minorHAnsi" w:hAnsiTheme="minorHAnsi" w:cstheme="minorHAnsi"/>
          <w:sz w:val="22"/>
          <w:szCs w:val="22"/>
        </w:rPr>
      </w:pPr>
    </w:p>
    <w:p w14:paraId="394347B4" w14:textId="77777777" w:rsidR="0056544E" w:rsidRPr="00010A76" w:rsidRDefault="0056544E" w:rsidP="00010A7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5228AAC" w14:textId="77777777" w:rsidR="0056544E" w:rsidRPr="00010A76" w:rsidRDefault="007D2EB0" w:rsidP="00010A76">
      <w:pPr>
        <w:spacing w:before="2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z w:val="22"/>
          <w:szCs w:val="22"/>
        </w:rPr>
        <w:t>ny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>ement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010A76">
        <w:rPr>
          <w:rFonts w:asciiTheme="minorHAnsi" w:eastAsia="Arial" w:hAnsiTheme="minorHAnsi" w:cstheme="minorHAnsi"/>
          <w:sz w:val="22"/>
          <w:szCs w:val="22"/>
        </w:rPr>
        <w:t>co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z w:val="22"/>
          <w:szCs w:val="22"/>
        </w:rPr>
        <w:t>e 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sati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or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prep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ati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</w:p>
    <w:p w14:paraId="792ED0DB" w14:textId="77777777" w:rsidR="0056544E" w:rsidRPr="00010A76" w:rsidRDefault="007D2EB0" w:rsidP="00010A76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z w:val="22"/>
          <w:szCs w:val="22"/>
        </w:rPr>
        <w:t>b super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on</w:t>
      </w:r>
    </w:p>
    <w:p w14:paraId="140F62BD" w14:textId="77777777" w:rsidR="0056544E" w:rsidRPr="00010A76" w:rsidRDefault="007D2EB0" w:rsidP="00010A76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ny</w:t>
      </w:r>
      <w:r w:rsidRPr="00010A7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al</w:t>
      </w:r>
      <w:r w:rsidRPr="00010A7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su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rt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2D4BA5D5" w14:textId="77777777" w:rsidR="0056544E" w:rsidRPr="00010A76" w:rsidRDefault="007D2EB0" w:rsidP="00010A76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su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z w:val="22"/>
          <w:szCs w:val="22"/>
        </w:rPr>
        <w:t>er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sed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sser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ati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k</w:t>
      </w:r>
      <w:r w:rsidRPr="00010A7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ses?</w:t>
      </w:r>
    </w:p>
    <w:p w14:paraId="4A25A68F" w14:textId="77777777" w:rsidR="0056544E" w:rsidRPr="00010A76" w:rsidRDefault="007D2EB0" w:rsidP="00010A76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</w:t>
      </w:r>
      <w:r w:rsidRPr="00010A7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en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wi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h </w:t>
      </w:r>
      <w:r w:rsidRPr="00010A7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ori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al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21738F0C" w14:textId="77777777" w:rsidR="0056544E" w:rsidRPr="00010A76" w:rsidRDefault="007D2EB0" w:rsidP="00010A76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ha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ectu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>ered</w:t>
      </w:r>
    </w:p>
    <w:p w14:paraId="694383B1" w14:textId="77777777" w:rsidR="0056544E" w:rsidRPr="00010A76" w:rsidRDefault="007D2EB0" w:rsidP="00010A76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on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10A76">
        <w:rPr>
          <w:rFonts w:asciiTheme="minorHAnsi" w:eastAsia="Arial" w:hAnsiTheme="minorHAnsi" w:cstheme="minorHAnsi"/>
          <w:sz w:val="22"/>
          <w:szCs w:val="22"/>
        </w:rPr>
        <w:t>ec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010A76">
        <w:rPr>
          <w:rFonts w:asciiTheme="minorHAnsi" w:eastAsia="Arial" w:hAnsiTheme="minorHAnsi" w:cstheme="minorHAnsi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</w:p>
    <w:p w14:paraId="5E201050" w14:textId="77777777" w:rsidR="0056544E" w:rsidRPr="00010A76" w:rsidRDefault="0056544E" w:rsidP="00010A7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F1EC64D" w14:textId="77777777" w:rsidR="0056544E" w:rsidRPr="00010A76" w:rsidRDefault="0056544E" w:rsidP="00010A76">
      <w:pPr>
        <w:rPr>
          <w:rFonts w:asciiTheme="minorHAnsi" w:hAnsiTheme="minorHAnsi" w:cstheme="minorHAnsi"/>
          <w:sz w:val="22"/>
          <w:szCs w:val="22"/>
        </w:rPr>
      </w:pPr>
    </w:p>
    <w:p w14:paraId="2AAA2767" w14:textId="77777777" w:rsidR="0056544E" w:rsidRPr="00010A76" w:rsidRDefault="0056544E" w:rsidP="00010A76">
      <w:pPr>
        <w:rPr>
          <w:rFonts w:asciiTheme="minorHAnsi" w:hAnsiTheme="minorHAnsi" w:cstheme="minorHAnsi"/>
          <w:sz w:val="22"/>
          <w:szCs w:val="22"/>
        </w:rPr>
      </w:pPr>
    </w:p>
    <w:p w14:paraId="5CB6736E" w14:textId="77777777" w:rsidR="0056544E" w:rsidRPr="00010A76" w:rsidRDefault="0056544E" w:rsidP="00010A76">
      <w:pPr>
        <w:rPr>
          <w:rFonts w:asciiTheme="minorHAnsi" w:hAnsiTheme="minorHAnsi" w:cstheme="minorHAnsi"/>
          <w:sz w:val="22"/>
          <w:szCs w:val="22"/>
        </w:rPr>
      </w:pPr>
    </w:p>
    <w:p w14:paraId="5E773B12" w14:textId="77777777" w:rsidR="0056544E" w:rsidRPr="00010A76" w:rsidRDefault="007D2EB0" w:rsidP="00010A7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DMI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b/>
          <w:spacing w:val="4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TI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1F2201E6" w14:textId="77777777" w:rsidR="0056544E" w:rsidRPr="00010A76" w:rsidRDefault="0056544E" w:rsidP="00010A76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6AF9EA8" w14:textId="77777777" w:rsidR="0056544E" w:rsidRPr="00010A76" w:rsidRDefault="007D2EB0" w:rsidP="00010A76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es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z w:val="22"/>
          <w:szCs w:val="22"/>
        </w:rPr>
        <w:t>ons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b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r 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ng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co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ces</w:t>
      </w:r>
    </w:p>
    <w:p w14:paraId="4A668585" w14:textId="77777777" w:rsidR="0056544E" w:rsidRPr="00010A76" w:rsidRDefault="007D2EB0" w:rsidP="00010A76">
      <w:pPr>
        <w:tabs>
          <w:tab w:val="left" w:pos="820"/>
        </w:tabs>
        <w:spacing w:before="20"/>
        <w:ind w:left="820" w:right="115" w:hanging="3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010A76">
        <w:rPr>
          <w:rFonts w:asciiTheme="minorHAnsi" w:eastAsia="Segoe MDL2 Assets" w:hAnsiTheme="minorHAnsi" w:cstheme="minorHAnsi"/>
          <w:sz w:val="22"/>
          <w:szCs w:val="22"/>
        </w:rPr>
        <w:tab/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sz w:val="22"/>
          <w:szCs w:val="22"/>
        </w:rPr>
        <w:t>om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St</w:t>
      </w:r>
      <w:r w:rsidRPr="00010A76">
        <w:rPr>
          <w:rFonts w:asciiTheme="minorHAnsi" w:eastAsia="Arial" w:hAnsiTheme="minorHAnsi" w:cstheme="minorHAnsi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010A76">
        <w:rPr>
          <w:rFonts w:asciiTheme="minorHAnsi" w:eastAsia="Arial" w:hAnsiTheme="minorHAnsi" w:cstheme="minorHAnsi"/>
          <w:sz w:val="22"/>
          <w:szCs w:val="22"/>
        </w:rPr>
        <w:t>es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–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>en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as an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gradu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z w:val="22"/>
          <w:szCs w:val="22"/>
        </w:rPr>
        <w:t>ps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?</w:t>
      </w:r>
      <w:r w:rsidRPr="00010A76">
        <w:rPr>
          <w:rFonts w:asciiTheme="minorHAnsi" w:eastAsia="Arial" w:hAnsiTheme="minorHAnsi" w:cstheme="minorHAnsi"/>
          <w:sz w:val="22"/>
          <w:szCs w:val="22"/>
        </w:rPr>
        <w:t>) 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t ass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ati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ns</w:t>
      </w:r>
    </w:p>
    <w:p w14:paraId="5A1D2E22" w14:textId="77777777" w:rsidR="0056544E" w:rsidRPr="00010A76" w:rsidRDefault="007D2EB0" w:rsidP="00010A76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ar</w:t>
      </w:r>
      <w:r w:rsidRPr="00010A76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k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, ass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ss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d 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ated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k</w:t>
      </w:r>
      <w:r w:rsidRPr="00010A76">
        <w:rPr>
          <w:rFonts w:asciiTheme="minorHAnsi" w:eastAsia="Arial" w:hAnsiTheme="minorHAnsi" w:cstheme="minorHAnsi"/>
          <w:spacing w:val="6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–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d </w:t>
      </w:r>
      <w:r w:rsidRPr="00010A7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r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un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ect</w:t>
      </w:r>
      <w:r w:rsidRPr="00010A7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 co</w:t>
      </w:r>
      <w:r w:rsidRPr="00010A7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e?</w:t>
      </w:r>
    </w:p>
    <w:p w14:paraId="2C7FC0FE" w14:textId="77777777" w:rsidR="0056544E" w:rsidRPr="00010A76" w:rsidRDefault="007D2EB0" w:rsidP="00010A76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010A76">
        <w:rPr>
          <w:rFonts w:asciiTheme="minorHAnsi" w:eastAsia="Arial" w:hAnsiTheme="minorHAnsi" w:cstheme="minorHAnsi"/>
          <w:sz w:val="22"/>
          <w:szCs w:val="22"/>
        </w:rPr>
        <w:t>ami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ati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ns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-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z w:val="22"/>
          <w:szCs w:val="22"/>
        </w:rPr>
        <w:t>ps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>e he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h i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010A76">
        <w:rPr>
          <w:rFonts w:asciiTheme="minorHAnsi" w:eastAsia="Arial" w:hAnsiTheme="minorHAnsi" w:cstheme="minorHAnsi"/>
          <w:sz w:val="22"/>
          <w:szCs w:val="22"/>
        </w:rPr>
        <w:t>ati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or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z w:val="22"/>
          <w:szCs w:val="22"/>
        </w:rPr>
        <w:t>?</w:t>
      </w:r>
    </w:p>
    <w:p w14:paraId="3C1BA6AB" w14:textId="77777777" w:rsidR="0056544E" w:rsidRPr="00010A76" w:rsidRDefault="007D2EB0" w:rsidP="00010A76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up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se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ch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or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g o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es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arch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w</w:t>
      </w:r>
      <w:r w:rsidRPr="00010A76">
        <w:rPr>
          <w:rFonts w:asciiTheme="minorHAnsi" w:eastAsia="Arial" w:hAnsiTheme="minorHAnsi" w:cstheme="minorHAnsi"/>
          <w:sz w:val="22"/>
          <w:szCs w:val="22"/>
        </w:rPr>
        <w:t>ork</w:t>
      </w:r>
    </w:p>
    <w:p w14:paraId="0BD5B229" w14:textId="77777777" w:rsidR="0056544E" w:rsidRPr="00010A76" w:rsidRDefault="007D2EB0" w:rsidP="00010A76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ili</w:t>
      </w:r>
      <w:r w:rsidRPr="00010A76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o </w:t>
      </w:r>
      <w:r w:rsidRPr="00010A7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oritise 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k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d and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t d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dli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20207FAD" w14:textId="77777777" w:rsidR="0056544E" w:rsidRPr="00010A76" w:rsidRDefault="007D2EB0" w:rsidP="00010A76">
      <w:pPr>
        <w:tabs>
          <w:tab w:val="left" w:pos="820"/>
        </w:tabs>
        <w:spacing w:before="2"/>
        <w:ind w:left="820" w:right="156" w:hanging="3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010A76">
        <w:rPr>
          <w:rFonts w:asciiTheme="minorHAnsi" w:eastAsia="Segoe MDL2 Assets" w:hAnsiTheme="minorHAnsi" w:cstheme="minorHAnsi"/>
          <w:sz w:val="22"/>
          <w:szCs w:val="22"/>
        </w:rPr>
        <w:tab/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z w:val="22"/>
          <w:szCs w:val="22"/>
        </w:rPr>
        <w:t>e any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ch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z w:val="22"/>
          <w:szCs w:val="22"/>
        </w:rPr>
        <w:t>es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proc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es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sz w:val="22"/>
          <w:szCs w:val="22"/>
        </w:rPr>
        <w:t>h ha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>e imp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>ed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10A76">
        <w:rPr>
          <w:rFonts w:asciiTheme="minorHAnsi" w:eastAsia="Arial" w:hAnsiTheme="minorHAnsi" w:cstheme="minorHAnsi"/>
          <w:sz w:val="22"/>
          <w:szCs w:val="22"/>
        </w:rPr>
        <w:t>he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cy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he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es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arch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pr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z w:val="22"/>
          <w:szCs w:val="22"/>
        </w:rPr>
        <w:t>ar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?</w:t>
      </w:r>
    </w:p>
    <w:p w14:paraId="19CECCD8" w14:textId="77777777" w:rsidR="0056544E" w:rsidRPr="00010A76" w:rsidRDefault="007D2EB0" w:rsidP="00010A76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dmi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ni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tr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ati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ated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ement</w:t>
      </w:r>
      <w:r w:rsidRPr="00010A7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h cou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se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ork</w:t>
      </w:r>
      <w:r w:rsidRPr="00010A76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gree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sch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</w:p>
    <w:p w14:paraId="2D952867" w14:textId="77777777" w:rsidR="0056544E" w:rsidRPr="00010A76" w:rsidRDefault="007D2EB0" w:rsidP="00010A76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010A76">
        <w:rPr>
          <w:rFonts w:asciiTheme="minorHAnsi" w:eastAsia="Arial" w:hAnsiTheme="minorHAnsi" w:cstheme="minorHAnsi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d out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at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n 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s?</w:t>
      </w:r>
    </w:p>
    <w:p w14:paraId="4E3BB828" w14:textId="77777777" w:rsidR="0056544E" w:rsidRPr="00010A76" w:rsidRDefault="007D2EB0" w:rsidP="00010A76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Pl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d or</w:t>
      </w:r>
      <w:r w:rsidRPr="00010A7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ni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sed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on</w:t>
      </w:r>
      <w:r w:rsidRPr="00010A76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erences?</w:t>
      </w:r>
    </w:p>
    <w:p w14:paraId="6414ADF8" w14:textId="77777777" w:rsidR="0056544E" w:rsidRPr="00010A76" w:rsidRDefault="007D2EB0" w:rsidP="00010A76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>ement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ng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se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ch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z w:val="22"/>
          <w:szCs w:val="22"/>
        </w:rPr>
        <w:t>os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</w:p>
    <w:p w14:paraId="08630253" w14:textId="77777777" w:rsidR="0056544E" w:rsidRPr="00010A76" w:rsidRDefault="007D2EB0" w:rsidP="00010A76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x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ce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erbal a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d 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en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k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ill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595CEDF6" w14:textId="77777777" w:rsidR="0056544E" w:rsidRPr="00010A76" w:rsidRDefault="0056544E" w:rsidP="00010A7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D21DEF7" w14:textId="77777777" w:rsidR="0056544E" w:rsidRPr="00010A76" w:rsidRDefault="007D2EB0" w:rsidP="00010A7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CURRE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RES</w:t>
      </w:r>
      <w:r w:rsidRPr="00010A76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H</w:t>
      </w:r>
    </w:p>
    <w:p w14:paraId="77739972" w14:textId="77777777" w:rsidR="0056544E" w:rsidRPr="00010A76" w:rsidRDefault="0056544E" w:rsidP="00010A76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8D2A3F3" w14:textId="77777777" w:rsidR="0056544E" w:rsidRPr="00010A76" w:rsidRDefault="007D2EB0" w:rsidP="00010A76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he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ns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b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es and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succ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se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ch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so</w:t>
      </w:r>
      <w:r w:rsidRPr="00010A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z w:val="22"/>
          <w:szCs w:val="22"/>
        </w:rPr>
        <w:t>r</w:t>
      </w:r>
    </w:p>
    <w:p w14:paraId="33E86CBB" w14:textId="77777777" w:rsidR="0056544E" w:rsidRPr="00010A76" w:rsidRDefault="007D2EB0" w:rsidP="00010A76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ha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ec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010A76">
        <w:rPr>
          <w:rFonts w:asciiTheme="minorHAnsi" w:eastAsia="Arial" w:hAnsiTheme="minorHAnsi" w:cstheme="minorHAnsi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es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us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d so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z w:val="22"/>
          <w:szCs w:val="22"/>
        </w:rPr>
        <w:t>ar?</w:t>
      </w:r>
    </w:p>
    <w:p w14:paraId="76A01866" w14:textId="77777777" w:rsidR="0056544E" w:rsidRPr="00010A76" w:rsidRDefault="007D2EB0" w:rsidP="00010A76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</w:t>
      </w:r>
      <w:r w:rsidRPr="00010A7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us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010A76">
        <w:rPr>
          <w:rFonts w:asciiTheme="minorHAnsi" w:eastAsia="Arial" w:hAnsiTheme="minorHAnsi" w:cstheme="minorHAnsi"/>
          <w:spacing w:val="-13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q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ati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 and/</w:t>
      </w:r>
      <w:r w:rsidRPr="00010A7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r </w:t>
      </w:r>
      <w:r w:rsidRPr="00010A7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q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ali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et</w:t>
      </w:r>
      <w:r w:rsidRPr="00010A7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s?</w:t>
      </w:r>
    </w:p>
    <w:p w14:paraId="76D4F26B" w14:textId="77777777" w:rsidR="0056544E" w:rsidRPr="00010A76" w:rsidRDefault="007D2EB0" w:rsidP="00010A76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ha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ec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cal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us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z w:val="22"/>
          <w:szCs w:val="22"/>
        </w:rPr>
        <w:t>?</w:t>
      </w:r>
    </w:p>
    <w:p w14:paraId="6264EC54" w14:textId="77777777" w:rsidR="0056544E" w:rsidRPr="00010A76" w:rsidRDefault="007D2EB0" w:rsidP="00010A76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ha</w:t>
      </w:r>
      <w:r w:rsidRPr="00010A76">
        <w:rPr>
          <w:rFonts w:asciiTheme="minorHAnsi" w:eastAsia="Arial" w:hAnsiTheme="minorHAnsi" w:cstheme="minorHAnsi"/>
          <w:sz w:val="22"/>
          <w:szCs w:val="22"/>
        </w:rPr>
        <w:t>t oth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010A76">
        <w:rPr>
          <w:rFonts w:asciiTheme="minorHAnsi" w:eastAsia="Arial" w:hAnsiTheme="minorHAnsi" w:cstheme="minorHAnsi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z w:val="22"/>
          <w:szCs w:val="22"/>
        </w:rPr>
        <w:t>?</w:t>
      </w:r>
      <w:r w:rsidRPr="00010A76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010A76">
        <w:rPr>
          <w:rFonts w:asciiTheme="minorHAnsi" w:eastAsia="Arial" w:hAnsiTheme="minorHAnsi" w:cstheme="minorHAnsi"/>
          <w:sz w:val="22"/>
          <w:szCs w:val="22"/>
        </w:rPr>
        <w:t>so</w:t>
      </w:r>
      <w:r w:rsidRPr="00010A76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ng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010A76">
        <w:rPr>
          <w:rFonts w:asciiTheme="minorHAnsi" w:eastAsia="Arial" w:hAnsiTheme="minorHAnsi" w:cstheme="minorHAnsi"/>
          <w:sz w:val="22"/>
          <w:szCs w:val="22"/>
        </w:rPr>
        <w:t>s?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10A76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ag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?</w:t>
      </w:r>
    </w:p>
    <w:p w14:paraId="54CB3D4A" w14:textId="77777777" w:rsidR="0056544E" w:rsidRPr="00010A76" w:rsidRDefault="0056544E" w:rsidP="00010A7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3FB1381" w14:textId="77777777" w:rsidR="0056544E" w:rsidRPr="00010A76" w:rsidRDefault="007D2EB0" w:rsidP="00010A7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FU</w:t>
      </w:r>
      <w:r w:rsidRPr="00010A76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RES</w:t>
      </w:r>
      <w:r w:rsidRPr="00010A76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 xml:space="preserve">H 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RE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22280A9D" w14:textId="77777777" w:rsidR="0056544E" w:rsidRPr="00010A76" w:rsidRDefault="0056544E" w:rsidP="00010A7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52BFF33" w14:textId="77777777" w:rsidR="0056544E" w:rsidRPr="00010A76" w:rsidRDefault="007D2EB0" w:rsidP="00010A7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se 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010A76">
        <w:rPr>
          <w:rFonts w:asciiTheme="minorHAnsi" w:eastAsia="Arial" w:hAnsiTheme="minorHAnsi" w:cstheme="minorHAnsi"/>
          <w:sz w:val="22"/>
          <w:szCs w:val="22"/>
        </w:rPr>
        <w:t>d l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es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ch i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est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.</w:t>
      </w:r>
    </w:p>
    <w:p w14:paraId="33EA4363" w14:textId="77777777" w:rsidR="0056544E" w:rsidRPr="00010A76" w:rsidRDefault="0056544E" w:rsidP="00010A7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D27EA2F" w14:textId="77777777" w:rsidR="0056544E" w:rsidRPr="00010A76" w:rsidRDefault="007D2EB0" w:rsidP="00010A7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QU</w:t>
      </w:r>
      <w:r w:rsidRPr="00010A76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LIF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IC</w:t>
      </w:r>
      <w:r w:rsidRPr="00010A76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TI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3F4FCFE9" w14:textId="77777777" w:rsidR="0056544E" w:rsidRPr="00010A76" w:rsidRDefault="0056544E" w:rsidP="00010A76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3E7F861" w14:textId="77777777" w:rsidR="0056544E" w:rsidRPr="00010A76" w:rsidRDefault="007D2EB0" w:rsidP="00010A76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z w:val="22"/>
          <w:szCs w:val="22"/>
        </w:rPr>
        <w:t>ch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010A76">
        <w:rPr>
          <w:rFonts w:asciiTheme="minorHAnsi" w:eastAsia="Arial" w:hAnsiTheme="minorHAnsi" w:cstheme="minorHAnsi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</w:p>
    <w:p w14:paraId="2530A02B" w14:textId="77777777" w:rsidR="0056544E" w:rsidRPr="00010A76" w:rsidRDefault="007D2EB0" w:rsidP="00010A76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010A76">
        <w:rPr>
          <w:rFonts w:asciiTheme="minorHAnsi" w:eastAsia="Arial" w:hAnsiTheme="minorHAnsi" w:cstheme="minorHAnsi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cati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ns</w:t>
      </w:r>
    </w:p>
    <w:p w14:paraId="557D6012" w14:textId="77777777" w:rsidR="0056544E" w:rsidRPr="00010A76" w:rsidRDefault="007D2EB0" w:rsidP="00010A76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q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ali</w:t>
      </w:r>
      <w:r w:rsidRPr="00010A76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such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as</w:t>
      </w:r>
      <w:r w:rsidRPr="00010A7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FL</w:t>
      </w:r>
    </w:p>
    <w:p w14:paraId="45DB7332" w14:textId="77777777" w:rsidR="0056544E" w:rsidRPr="00010A76" w:rsidRDefault="007D2EB0" w:rsidP="00010A76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z w:val="22"/>
          <w:szCs w:val="22"/>
        </w:rPr>
        <w:t>ny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pr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z w:val="22"/>
          <w:szCs w:val="22"/>
        </w:rPr>
        <w:t>ess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al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010A76">
        <w:rPr>
          <w:rFonts w:asciiTheme="minorHAnsi" w:eastAsia="Arial" w:hAnsiTheme="minorHAnsi" w:cstheme="minorHAnsi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cati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</w:p>
    <w:p w14:paraId="0EDF2B25" w14:textId="77777777" w:rsidR="0056544E" w:rsidRPr="00010A76" w:rsidRDefault="007D2EB0" w:rsidP="00010A76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co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010A76">
        <w:rPr>
          <w:rFonts w:asciiTheme="minorHAnsi" w:eastAsia="Arial" w:hAnsiTheme="minorHAnsi" w:cstheme="minorHAnsi"/>
          <w:sz w:val="22"/>
          <w:szCs w:val="22"/>
        </w:rPr>
        <w:t>d put 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pr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sz w:val="22"/>
          <w:szCs w:val="22"/>
        </w:rPr>
        <w:t>ourses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>e a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</w:p>
    <w:p w14:paraId="2286E616" w14:textId="77777777" w:rsidR="0056544E" w:rsidRPr="00010A76" w:rsidRDefault="0056544E" w:rsidP="00010A7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C35A3F3" w14:textId="77777777" w:rsidR="0056544E" w:rsidRPr="00010A76" w:rsidRDefault="0056544E" w:rsidP="00010A76">
      <w:pPr>
        <w:rPr>
          <w:rFonts w:asciiTheme="minorHAnsi" w:hAnsiTheme="minorHAnsi" w:cstheme="minorHAnsi"/>
          <w:sz w:val="22"/>
          <w:szCs w:val="22"/>
        </w:rPr>
      </w:pPr>
    </w:p>
    <w:p w14:paraId="20DF5F78" w14:textId="77777777" w:rsidR="0056544E" w:rsidRPr="00010A76" w:rsidRDefault="0056544E" w:rsidP="00010A76">
      <w:pPr>
        <w:rPr>
          <w:rFonts w:asciiTheme="minorHAnsi" w:hAnsiTheme="minorHAnsi" w:cstheme="minorHAnsi"/>
          <w:sz w:val="22"/>
          <w:szCs w:val="22"/>
        </w:rPr>
      </w:pPr>
    </w:p>
    <w:p w14:paraId="345E4F4B" w14:textId="77777777" w:rsidR="0056544E" w:rsidRPr="00010A76" w:rsidRDefault="007D2EB0" w:rsidP="00010A7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IO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REP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LI</w:t>
      </w:r>
      <w:r w:rsidRPr="00010A76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Y</w:t>
      </w:r>
    </w:p>
    <w:p w14:paraId="2114BBC7" w14:textId="77777777" w:rsidR="0056544E" w:rsidRPr="00010A76" w:rsidRDefault="0056544E" w:rsidP="00010A76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374785E" w14:textId="77777777" w:rsidR="0056544E" w:rsidRPr="00010A76" w:rsidRDefault="007D2EB0" w:rsidP="00010A76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z w:val="22"/>
          <w:szCs w:val="22"/>
        </w:rPr>
        <w:t>ember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cu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cu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um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z w:val="22"/>
          <w:szCs w:val="22"/>
        </w:rPr>
        <w:t>m</w:t>
      </w:r>
    </w:p>
    <w:p w14:paraId="163A7509" w14:textId="77777777" w:rsidR="0056544E" w:rsidRPr="00010A76" w:rsidRDefault="007D2EB0" w:rsidP="00010A76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010A7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sed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r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arch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nts</w:t>
      </w:r>
    </w:p>
    <w:p w14:paraId="5BA8874D" w14:textId="77777777" w:rsidR="0056544E" w:rsidRPr="00010A76" w:rsidRDefault="007D2EB0" w:rsidP="00010A76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  <w:sectPr w:rsidR="0056544E" w:rsidRPr="00010A76">
          <w:pgSz w:w="11920" w:h="16840"/>
          <w:pgMar w:top="980" w:right="1580" w:bottom="280" w:left="1340" w:header="749" w:footer="0" w:gutter="0"/>
          <w:cols w:space="720"/>
        </w:sectPr>
      </w:pPr>
      <w:r w:rsidRPr="00010A7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z w:val="22"/>
          <w:szCs w:val="22"/>
        </w:rPr>
        <w:t>et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010A76">
        <w:rPr>
          <w:rFonts w:asciiTheme="minorHAnsi" w:eastAsia="Arial" w:hAnsiTheme="minorHAnsi" w:cstheme="minorHAnsi"/>
          <w:sz w:val="22"/>
          <w:szCs w:val="22"/>
        </w:rPr>
        <w:t>ami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ati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ns</w:t>
      </w:r>
    </w:p>
    <w:p w14:paraId="6B5B752E" w14:textId="77777777" w:rsidR="0056544E" w:rsidRPr="00010A76" w:rsidRDefault="0056544E" w:rsidP="00010A76">
      <w:pPr>
        <w:rPr>
          <w:rFonts w:asciiTheme="minorHAnsi" w:hAnsiTheme="minorHAnsi" w:cstheme="minorHAnsi"/>
          <w:sz w:val="22"/>
          <w:szCs w:val="22"/>
        </w:rPr>
      </w:pPr>
    </w:p>
    <w:p w14:paraId="2EAB483E" w14:textId="77777777" w:rsidR="0056544E" w:rsidRPr="00010A76" w:rsidRDefault="0056544E" w:rsidP="00010A7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BFF46F7" w14:textId="77777777" w:rsidR="0056544E" w:rsidRPr="00010A76" w:rsidRDefault="007D2EB0" w:rsidP="00010A76">
      <w:pPr>
        <w:spacing w:before="2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n a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ora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sory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</w:p>
    <w:p w14:paraId="0B5266C6" w14:textId="77777777" w:rsidR="0056544E" w:rsidRPr="00010A76" w:rsidRDefault="007D2EB0" w:rsidP="00010A76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z w:val="22"/>
          <w:szCs w:val="22"/>
        </w:rPr>
        <w:t>embersh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es/boards</w:t>
      </w:r>
    </w:p>
    <w:p w14:paraId="733D62EA" w14:textId="77777777" w:rsidR="0056544E" w:rsidRPr="00010A76" w:rsidRDefault="007D2EB0" w:rsidP="00010A76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nted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i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nstit</w:t>
      </w:r>
      <w:r w:rsidRPr="00010A7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co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erenc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15089290" w14:textId="77777777" w:rsidR="0056544E" w:rsidRPr="00010A76" w:rsidRDefault="007D2EB0" w:rsidP="00010A76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bli</w:t>
      </w:r>
      <w:r w:rsidRPr="00010A76">
        <w:rPr>
          <w:rFonts w:asciiTheme="minorHAnsi" w:eastAsia="Arial" w:hAnsiTheme="minorHAnsi" w:cstheme="minorHAnsi"/>
          <w:sz w:val="22"/>
          <w:szCs w:val="22"/>
        </w:rPr>
        <w:t>sh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d co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10A76">
        <w:rPr>
          <w:rFonts w:asciiTheme="minorHAnsi" w:eastAsia="Arial" w:hAnsiTheme="minorHAnsi" w:cstheme="minorHAnsi"/>
          <w:sz w:val="22"/>
          <w:szCs w:val="22"/>
        </w:rPr>
        <w:t>ora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on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de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z w:val="22"/>
          <w:szCs w:val="22"/>
        </w:rPr>
        <w:t>he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nstit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on</w:t>
      </w:r>
    </w:p>
    <w:p w14:paraId="04EB52FE" w14:textId="77777777" w:rsidR="0056544E" w:rsidRPr="00010A76" w:rsidRDefault="007D2EB0" w:rsidP="00010A76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></w:t>
      </w:r>
      <w:r w:rsidRPr="00010A76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ac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010A7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oli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cy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ssemi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ati</w:t>
      </w:r>
      <w:r w:rsidRPr="00010A7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</w:p>
    <w:p w14:paraId="52DB81FC" w14:textId="77777777" w:rsidR="0056544E" w:rsidRPr="00010A76" w:rsidRDefault="007D2EB0" w:rsidP="00010A76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z w:val="22"/>
          <w:szCs w:val="22"/>
        </w:rPr>
        <w:t>ed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d sup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d s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z w:val="22"/>
          <w:szCs w:val="22"/>
        </w:rPr>
        <w:t>f</w:t>
      </w:r>
    </w:p>
    <w:p w14:paraId="4A1684BA" w14:textId="77777777" w:rsidR="0056544E" w:rsidRPr="00010A76" w:rsidRDefault="007D2EB0" w:rsidP="00010A76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at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r</w:t>
      </w:r>
    </w:p>
    <w:p w14:paraId="5CEEA7CA" w14:textId="77777777" w:rsidR="0056544E" w:rsidRPr="00010A76" w:rsidRDefault="0056544E" w:rsidP="00010A7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AA7D084" w14:textId="77777777" w:rsidR="0056544E" w:rsidRPr="00010A76" w:rsidRDefault="0056544E" w:rsidP="00010A76">
      <w:pPr>
        <w:rPr>
          <w:rFonts w:asciiTheme="minorHAnsi" w:hAnsiTheme="minorHAnsi" w:cstheme="minorHAnsi"/>
          <w:sz w:val="22"/>
          <w:szCs w:val="22"/>
        </w:rPr>
      </w:pPr>
    </w:p>
    <w:p w14:paraId="22F73385" w14:textId="77777777" w:rsidR="0056544E" w:rsidRPr="00010A76" w:rsidRDefault="0056544E" w:rsidP="00010A76">
      <w:pPr>
        <w:rPr>
          <w:rFonts w:asciiTheme="minorHAnsi" w:hAnsiTheme="minorHAnsi" w:cstheme="minorHAnsi"/>
          <w:sz w:val="22"/>
          <w:szCs w:val="22"/>
        </w:rPr>
      </w:pPr>
    </w:p>
    <w:p w14:paraId="00802773" w14:textId="77777777" w:rsidR="0056544E" w:rsidRPr="00010A76" w:rsidRDefault="007D2EB0" w:rsidP="00010A7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PUB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LI</w:t>
      </w:r>
      <w:r w:rsidRPr="00010A76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TI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S a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d P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RESE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TI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4F7607BF" w14:textId="77777777" w:rsidR="0056544E" w:rsidRPr="00010A76" w:rsidRDefault="0056544E" w:rsidP="00010A7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E14013A" w14:textId="77777777" w:rsidR="0056544E" w:rsidRPr="00010A76" w:rsidRDefault="007D2EB0" w:rsidP="00010A76">
      <w:pPr>
        <w:ind w:left="100" w:right="65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ng</w:t>
      </w:r>
      <w:r w:rsidRPr="00010A76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on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b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li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cati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 xml:space="preserve">ns 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e,</w:t>
      </w:r>
      <w:r w:rsidRPr="00010A76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co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ul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d i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e a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sh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st</w:t>
      </w:r>
      <w:r w:rsidRPr="00010A76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he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b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dy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 xml:space="preserve">f 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V or</w:t>
      </w:r>
      <w:r w:rsidRPr="00010A76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de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li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st</w:t>
      </w:r>
      <w:r w:rsidRPr="00010A76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n an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di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x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 xml:space="preserve">. 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nc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de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 xml:space="preserve"> j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l a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es, b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k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or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ch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pt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f b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k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 xml:space="preserve">, 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d p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 xml:space="preserve">s. 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ote</w:t>
      </w:r>
      <w:r w:rsidRPr="00010A76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as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 xml:space="preserve">, 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li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st</w:t>
      </w:r>
      <w:r w:rsidRPr="00010A76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l a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nd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 xml:space="preserve">ht 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r o</w:t>
      </w:r>
      <w:r w:rsidRPr="00010A76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n na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e in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 xml:space="preserve"> t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he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q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ce.</w:t>
      </w:r>
    </w:p>
    <w:p w14:paraId="60800761" w14:textId="77777777" w:rsidR="0056544E" w:rsidRPr="00010A76" w:rsidRDefault="0056544E" w:rsidP="00010A76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AA7F113" w14:textId="77777777" w:rsidR="0056544E" w:rsidRPr="00010A76" w:rsidRDefault="007D2EB0" w:rsidP="00010A7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ERENCE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S a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d COU</w:t>
      </w:r>
      <w:r w:rsidRPr="00010A76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SE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TEN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D</w:t>
      </w:r>
    </w:p>
    <w:p w14:paraId="07D841C5" w14:textId="77777777" w:rsidR="0056544E" w:rsidRPr="00010A76" w:rsidRDefault="0056544E" w:rsidP="00010A76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E5FCA35" w14:textId="77777777" w:rsidR="0056544E" w:rsidRPr="00010A76" w:rsidRDefault="007D2EB0" w:rsidP="00010A76">
      <w:pPr>
        <w:tabs>
          <w:tab w:val="left" w:pos="820"/>
        </w:tabs>
        <w:ind w:left="820" w:right="394" w:hanging="3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color w:val="333333"/>
          <w:w w:val="46"/>
          <w:sz w:val="22"/>
          <w:szCs w:val="22"/>
        </w:rPr>
        <w:t></w:t>
      </w:r>
      <w:r w:rsidRPr="00010A76">
        <w:rPr>
          <w:rFonts w:asciiTheme="minorHAnsi" w:eastAsia="Segoe MDL2 Assets" w:hAnsiTheme="minorHAnsi" w:cstheme="minorHAnsi"/>
          <w:color w:val="333333"/>
          <w:sz w:val="22"/>
          <w:szCs w:val="22"/>
        </w:rPr>
        <w:tab/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e de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il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co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 xml:space="preserve">ces 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e a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d,</w:t>
      </w:r>
      <w:r w:rsidRPr="00010A76">
        <w:rPr>
          <w:rFonts w:asciiTheme="minorHAnsi" w:eastAsia="Arial" w:hAnsiTheme="minorHAnsi" w:cstheme="minorHAnsi"/>
          <w:color w:val="333333"/>
          <w:spacing w:val="5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se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 xml:space="preserve">at 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ch</w:t>
      </w:r>
      <w:r w:rsidRPr="00010A76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u ha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e presented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eli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ered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er</w:t>
      </w:r>
      <w:r w:rsidRPr="00010A76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es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nt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s.</w:t>
      </w:r>
    </w:p>
    <w:p w14:paraId="0BDD0A1B" w14:textId="77777777" w:rsidR="0056544E" w:rsidRPr="00010A76" w:rsidRDefault="007D2EB0" w:rsidP="00010A76">
      <w:pPr>
        <w:tabs>
          <w:tab w:val="left" w:pos="820"/>
        </w:tabs>
        <w:spacing w:before="16"/>
        <w:ind w:left="820" w:right="393" w:hanging="3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color w:val="333333"/>
          <w:w w:val="46"/>
          <w:sz w:val="22"/>
          <w:szCs w:val="22"/>
        </w:rPr>
        <w:t></w:t>
      </w:r>
      <w:r w:rsidRPr="00010A76">
        <w:rPr>
          <w:rFonts w:asciiTheme="minorHAnsi" w:eastAsia="Segoe MDL2 Assets" w:hAnsiTheme="minorHAnsi" w:cstheme="minorHAnsi"/>
          <w:color w:val="333333"/>
          <w:sz w:val="22"/>
          <w:szCs w:val="22"/>
        </w:rPr>
        <w:tab/>
      </w:r>
      <w:r w:rsidRPr="00010A76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on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 xml:space="preserve"> i</w:t>
      </w:r>
      <w:r w:rsidRPr="00010A76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ement</w:t>
      </w:r>
      <w:r w:rsidRPr="00010A76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 xml:space="preserve"> m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ay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e had</w:t>
      </w:r>
      <w:r w:rsidRPr="00010A76">
        <w:rPr>
          <w:rFonts w:asciiTheme="minorHAnsi" w:eastAsia="Arial" w:hAnsiTheme="minorHAnsi" w:cstheme="minorHAnsi"/>
          <w:color w:val="333333"/>
          <w:spacing w:val="4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 xml:space="preserve">- 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ps a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Gr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ad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ch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ol e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a co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erence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at d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el</w:t>
      </w:r>
    </w:p>
    <w:p w14:paraId="39D95FC9" w14:textId="77777777" w:rsidR="0056544E" w:rsidRPr="00010A76" w:rsidRDefault="007D2EB0" w:rsidP="00010A76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color w:val="333333"/>
          <w:w w:val="46"/>
          <w:position w:val="-1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color w:val="333333"/>
          <w:spacing w:val="10"/>
          <w:w w:val="46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st</w:t>
      </w:r>
      <w:r w:rsidRPr="00010A76">
        <w:rPr>
          <w:rFonts w:asciiTheme="minorHAnsi" w:eastAsia="Arial" w:hAnsiTheme="minorHAnsi" w:cstheme="minorHAnsi"/>
          <w:color w:val="333333"/>
          <w:spacing w:val="2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color w:val="333333"/>
          <w:spacing w:val="-3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or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color w:val="333333"/>
          <w:spacing w:val="-3"/>
          <w:position w:val="-1"/>
          <w:sz w:val="22"/>
          <w:szCs w:val="22"/>
        </w:rPr>
        <w:t>x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b</w:t>
      </w:r>
      <w:r w:rsidRPr="00010A76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it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-3"/>
          <w:position w:val="-1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 xml:space="preserve">e </w:t>
      </w:r>
      <w:r w:rsidRPr="00010A76">
        <w:rPr>
          <w:rFonts w:asciiTheme="minorHAnsi" w:eastAsia="Arial" w:hAnsiTheme="minorHAnsi" w:cstheme="minorHAnsi"/>
          <w:color w:val="333333"/>
          <w:spacing w:val="-2"/>
          <w:position w:val="-1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pacing w:val="-2"/>
          <w:position w:val="-1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e p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es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nted</w:t>
      </w:r>
    </w:p>
    <w:p w14:paraId="633C81C7" w14:textId="77777777" w:rsidR="0056544E" w:rsidRPr="00010A76" w:rsidRDefault="007D2EB0" w:rsidP="00010A76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color w:val="333333"/>
          <w:w w:val="46"/>
          <w:position w:val="-1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color w:val="333333"/>
          <w:spacing w:val="10"/>
          <w:w w:val="46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co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ul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d use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secti</w:t>
      </w:r>
      <w:r w:rsidRPr="00010A76">
        <w:rPr>
          <w:rFonts w:asciiTheme="minorHAnsi" w:eastAsia="Arial" w:hAnsiTheme="minorHAnsi" w:cstheme="minorHAnsi"/>
          <w:color w:val="333333"/>
          <w:spacing w:val="-3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 xml:space="preserve">n </w:t>
      </w:r>
      <w:r w:rsidRPr="00010A76">
        <w:rPr>
          <w:rFonts w:asciiTheme="minorHAnsi" w:eastAsia="Arial" w:hAnsiTheme="minorHAnsi" w:cstheme="minorHAnsi"/>
          <w:color w:val="333333"/>
          <w:spacing w:val="2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color w:val="333333"/>
          <w:spacing w:val="-2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li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st</w:t>
      </w:r>
      <w:r w:rsidRPr="00010A76">
        <w:rPr>
          <w:rFonts w:asciiTheme="minorHAnsi" w:eastAsia="Arial" w:hAnsiTheme="minorHAnsi" w:cstheme="minorHAnsi"/>
          <w:color w:val="333333"/>
          <w:spacing w:val="2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co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color w:val="333333"/>
          <w:spacing w:val="-2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 xml:space="preserve">ses </w:t>
      </w:r>
      <w:r w:rsidRPr="00010A76">
        <w:rPr>
          <w:rFonts w:asciiTheme="minorHAnsi" w:eastAsia="Arial" w:hAnsiTheme="minorHAnsi" w:cstheme="minorHAnsi"/>
          <w:color w:val="333333"/>
          <w:spacing w:val="-2"/>
          <w:position w:val="-1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color w:val="333333"/>
          <w:spacing w:val="-2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pacing w:val="-2"/>
          <w:position w:val="-1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e a</w:t>
      </w:r>
      <w:r w:rsidRPr="00010A76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tt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d</w:t>
      </w:r>
    </w:p>
    <w:p w14:paraId="234B8E61" w14:textId="77777777" w:rsidR="0056544E" w:rsidRPr="00010A76" w:rsidRDefault="0056544E" w:rsidP="00010A7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4A1E5F9" w14:textId="77777777" w:rsidR="0056544E" w:rsidRPr="00010A76" w:rsidRDefault="0056544E" w:rsidP="00010A76">
      <w:pPr>
        <w:rPr>
          <w:rFonts w:asciiTheme="minorHAnsi" w:hAnsiTheme="minorHAnsi" w:cstheme="minorHAnsi"/>
          <w:sz w:val="22"/>
          <w:szCs w:val="22"/>
        </w:rPr>
      </w:pPr>
    </w:p>
    <w:p w14:paraId="720046EA" w14:textId="77777777" w:rsidR="0056544E" w:rsidRPr="00010A76" w:rsidRDefault="0056544E" w:rsidP="00010A76">
      <w:pPr>
        <w:rPr>
          <w:rFonts w:asciiTheme="minorHAnsi" w:hAnsiTheme="minorHAnsi" w:cstheme="minorHAnsi"/>
          <w:sz w:val="22"/>
          <w:szCs w:val="22"/>
        </w:rPr>
      </w:pPr>
    </w:p>
    <w:p w14:paraId="0FAD6776" w14:textId="77777777" w:rsidR="0056544E" w:rsidRPr="00010A76" w:rsidRDefault="007D2EB0" w:rsidP="00010A7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b/>
          <w:spacing w:val="-2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ND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b/>
          <w:spacing w:val="4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EMI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0A66D570" w14:textId="77777777" w:rsidR="0056544E" w:rsidRPr="00010A76" w:rsidRDefault="0056544E" w:rsidP="00010A7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616ECAD" w14:textId="77777777" w:rsidR="0056544E" w:rsidRPr="00010A76" w:rsidRDefault="007D2EB0" w:rsidP="00010A76">
      <w:pPr>
        <w:tabs>
          <w:tab w:val="left" w:pos="820"/>
        </w:tabs>
        <w:ind w:left="820" w:right="325" w:hanging="3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color w:val="333333"/>
          <w:w w:val="46"/>
          <w:sz w:val="22"/>
          <w:szCs w:val="22"/>
        </w:rPr>
        <w:t></w:t>
      </w:r>
      <w:r w:rsidRPr="00010A76">
        <w:rPr>
          <w:rFonts w:asciiTheme="minorHAnsi" w:eastAsia="Segoe MDL2 Assets" w:hAnsiTheme="minorHAnsi" w:cstheme="minorHAnsi"/>
          <w:color w:val="333333"/>
          <w:sz w:val="22"/>
          <w:szCs w:val="22"/>
        </w:rPr>
        <w:tab/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st</w:t>
      </w:r>
      <w:r w:rsidRPr="00010A76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b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es, sch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arsh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 xml:space="preserve">, 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v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 xml:space="preserve">el </w:t>
      </w:r>
      <w:r w:rsidRPr="00010A76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s or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other so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 xml:space="preserve">f 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ng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 xml:space="preserve">t 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 xml:space="preserve">ou 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ere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 xml:space="preserve">arded </w:t>
      </w:r>
      <w:r w:rsidRPr="00010A76">
        <w:rPr>
          <w:rFonts w:asciiTheme="minorHAnsi" w:eastAsia="Arial" w:hAnsiTheme="minorHAnsi" w:cstheme="minorHAnsi"/>
          <w:color w:val="333333"/>
          <w:spacing w:val="4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 xml:space="preserve">r 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es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ch p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j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 xml:space="preserve">r 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 xml:space="preserve">o 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tt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or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co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ce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.</w:t>
      </w:r>
    </w:p>
    <w:p w14:paraId="58826B28" w14:textId="77777777" w:rsidR="0056544E" w:rsidRPr="00010A76" w:rsidRDefault="007D2EB0" w:rsidP="00010A76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color w:val="333333"/>
          <w:w w:val="46"/>
          <w:position w:val="-1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color w:val="333333"/>
          <w:spacing w:val="10"/>
          <w:w w:val="46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5"/>
          <w:position w:val="-1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color w:val="333333"/>
          <w:spacing w:val="-3"/>
          <w:position w:val="-1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color w:val="333333"/>
          <w:spacing w:val="-4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he</w:t>
      </w:r>
      <w:r w:rsidRPr="00010A76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pacing w:val="-4"/>
          <w:position w:val="-1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ard</w:t>
      </w:r>
      <w:r w:rsidRPr="00010A76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pacing w:val="-3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3"/>
          <w:position w:val="-1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color w:val="333333"/>
          <w:spacing w:val="-3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color w:val="333333"/>
          <w:spacing w:val="2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color w:val="333333"/>
          <w:spacing w:val="-2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uch</w:t>
      </w:r>
    </w:p>
    <w:p w14:paraId="1E55D438" w14:textId="77777777" w:rsidR="0056544E" w:rsidRPr="00010A76" w:rsidRDefault="007D2EB0" w:rsidP="00010A76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color w:val="333333"/>
          <w:w w:val="46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color w:val="333333"/>
          <w:spacing w:val="10"/>
          <w:w w:val="4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Di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 xml:space="preserve">d 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n any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 xml:space="preserve">e 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z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es?</w:t>
      </w:r>
    </w:p>
    <w:p w14:paraId="5DBB3764" w14:textId="77777777" w:rsidR="0056544E" w:rsidRPr="00010A76" w:rsidRDefault="007D2EB0" w:rsidP="00010A76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color w:val="333333"/>
          <w:w w:val="46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color w:val="333333"/>
          <w:spacing w:val="10"/>
          <w:w w:val="4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5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he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ard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or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 xml:space="preserve">e or 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as it</w:t>
      </w:r>
      <w:r w:rsidRPr="00010A76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sh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ed</w:t>
      </w:r>
    </w:p>
    <w:p w14:paraId="7248E95E" w14:textId="77777777" w:rsidR="0056544E" w:rsidRPr="00010A76" w:rsidRDefault="007D2EB0" w:rsidP="00010A76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color w:val="333333"/>
          <w:w w:val="46"/>
          <w:position w:val="-1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color w:val="333333"/>
          <w:spacing w:val="10"/>
          <w:w w:val="46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5"/>
          <w:position w:val="-1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color w:val="333333"/>
          <w:spacing w:val="-3"/>
          <w:position w:val="-1"/>
          <w:sz w:val="22"/>
          <w:szCs w:val="22"/>
        </w:rPr>
        <w:t>ha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 xml:space="preserve">t </w:t>
      </w:r>
      <w:r w:rsidRPr="00010A76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e d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 xml:space="preserve">d </w:t>
      </w:r>
      <w:r w:rsidRPr="00010A76">
        <w:rPr>
          <w:rFonts w:asciiTheme="minorHAnsi" w:eastAsia="Arial" w:hAnsiTheme="minorHAnsi" w:cstheme="minorHAnsi"/>
          <w:color w:val="333333"/>
          <w:spacing w:val="-2"/>
          <w:position w:val="-1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ay</w:t>
      </w:r>
      <w:r w:rsidRPr="00010A76">
        <w:rPr>
          <w:rFonts w:asciiTheme="minorHAnsi" w:eastAsia="Arial" w:hAnsiTheme="minorHAnsi" w:cstheme="minorHAnsi"/>
          <w:color w:val="333333"/>
          <w:spacing w:val="-2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n se</w:t>
      </w:r>
      <w:r w:rsidRPr="00010A76">
        <w:rPr>
          <w:rFonts w:asciiTheme="minorHAnsi" w:eastAsia="Arial" w:hAnsiTheme="minorHAnsi" w:cstheme="minorHAnsi"/>
          <w:color w:val="333333"/>
          <w:spacing w:val="2"/>
          <w:position w:val="-1"/>
          <w:sz w:val="22"/>
          <w:szCs w:val="22"/>
        </w:rPr>
        <w:t>c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uri</w:t>
      </w:r>
      <w:r w:rsidRPr="00010A76">
        <w:rPr>
          <w:rFonts w:asciiTheme="minorHAnsi" w:eastAsia="Arial" w:hAnsiTheme="minorHAnsi" w:cstheme="minorHAnsi"/>
          <w:color w:val="333333"/>
          <w:spacing w:val="-3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g it?</w:t>
      </w:r>
    </w:p>
    <w:p w14:paraId="722DA685" w14:textId="77777777" w:rsidR="0056544E" w:rsidRPr="00010A76" w:rsidRDefault="007D2EB0" w:rsidP="00010A76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color w:val="333333"/>
          <w:w w:val="46"/>
          <w:sz w:val="22"/>
          <w:szCs w:val="22"/>
        </w:rPr>
        <w:t></w:t>
      </w:r>
      <w:r w:rsidRPr="00010A76">
        <w:rPr>
          <w:rFonts w:asciiTheme="minorHAnsi" w:eastAsia="Segoe MDL2 Assets" w:hAnsiTheme="minorHAnsi" w:cstheme="minorHAnsi"/>
          <w:color w:val="333333"/>
          <w:w w:val="46"/>
          <w:sz w:val="22"/>
          <w:szCs w:val="22"/>
        </w:rPr>
        <w:t xml:space="preserve">        </w:t>
      </w:r>
      <w:r w:rsidRPr="00010A76">
        <w:rPr>
          <w:rFonts w:asciiTheme="minorHAnsi" w:eastAsia="Segoe MDL2 Assets" w:hAnsiTheme="minorHAnsi" w:cstheme="minorHAnsi"/>
          <w:color w:val="333333"/>
          <w:spacing w:val="10"/>
          <w:w w:val="46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5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he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 xml:space="preserve">n 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 xml:space="preserve">as </w:t>
      </w:r>
      <w:r w:rsidRPr="00010A76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he</w:t>
      </w:r>
      <w:r w:rsidRPr="00010A76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ard</w:t>
      </w:r>
      <w:r w:rsidRPr="00010A76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 xml:space="preserve"> m</w:t>
      </w:r>
      <w:r w:rsidRPr="00010A76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color w:val="333333"/>
          <w:sz w:val="22"/>
          <w:szCs w:val="22"/>
        </w:rPr>
        <w:t>?</w:t>
      </w:r>
    </w:p>
    <w:p w14:paraId="5C5A2165" w14:textId="77777777" w:rsidR="0056544E" w:rsidRPr="00010A76" w:rsidRDefault="007D2EB0" w:rsidP="00010A76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Segoe MDL2 Assets" w:hAnsiTheme="minorHAnsi" w:cstheme="minorHAnsi"/>
          <w:color w:val="333333"/>
          <w:w w:val="46"/>
          <w:position w:val="-1"/>
          <w:sz w:val="22"/>
          <w:szCs w:val="22"/>
        </w:rPr>
        <w:t xml:space="preserve">        </w:t>
      </w:r>
      <w:r w:rsidRPr="00010A76">
        <w:rPr>
          <w:rFonts w:asciiTheme="minorHAnsi" w:eastAsia="Segoe MDL2 Assets" w:hAnsiTheme="minorHAnsi" w:cstheme="minorHAnsi"/>
          <w:color w:val="333333"/>
          <w:spacing w:val="10"/>
          <w:w w:val="46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nc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2"/>
          <w:position w:val="-1"/>
          <w:sz w:val="22"/>
          <w:szCs w:val="22"/>
        </w:rPr>
        <w:t>g</w:t>
      </w:r>
      <w:r w:rsidRPr="00010A76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pacing w:val="-3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t</w:t>
      </w:r>
      <w:r w:rsidRPr="00010A76">
        <w:rPr>
          <w:rFonts w:asciiTheme="minorHAnsi" w:eastAsia="Arial" w:hAnsiTheme="minorHAnsi" w:cstheme="minorHAnsi"/>
          <w:color w:val="333333"/>
          <w:spacing w:val="-2"/>
          <w:position w:val="-1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,</w:t>
      </w:r>
      <w:r w:rsidRPr="00010A76">
        <w:rPr>
          <w:rFonts w:asciiTheme="minorHAnsi" w:eastAsia="Arial" w:hAnsiTheme="minorHAnsi" w:cstheme="minorHAnsi"/>
          <w:color w:val="333333"/>
          <w:spacing w:val="2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pacing w:val="-4"/>
          <w:position w:val="-1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ards,</w:t>
      </w:r>
      <w:r w:rsidRPr="00010A76">
        <w:rPr>
          <w:rFonts w:asciiTheme="minorHAnsi" w:eastAsia="Arial" w:hAnsiTheme="minorHAnsi" w:cstheme="minorHAnsi"/>
          <w:color w:val="333333"/>
          <w:spacing w:val="-2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b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u</w:t>
      </w:r>
      <w:r w:rsidRPr="00010A76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sari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s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ll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color w:val="333333"/>
          <w:spacing w:val="-4"/>
          <w:position w:val="-1"/>
          <w:sz w:val="22"/>
          <w:szCs w:val="22"/>
        </w:rPr>
        <w:t>w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sh</w:t>
      </w:r>
      <w:r w:rsidRPr="00010A76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color w:val="333333"/>
          <w:spacing w:val="2"/>
          <w:position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s</w:t>
      </w:r>
    </w:p>
    <w:p w14:paraId="08BFFAE2" w14:textId="77777777" w:rsidR="0056544E" w:rsidRPr="00010A76" w:rsidRDefault="0056544E" w:rsidP="00010A7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80865C0" w14:textId="77777777" w:rsidR="0056544E" w:rsidRPr="00010A76" w:rsidRDefault="007D2EB0" w:rsidP="00010A7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ESS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ION</w:t>
      </w:r>
      <w:r w:rsidRPr="00010A76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 xml:space="preserve">L 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BERSH</w:t>
      </w:r>
      <w:r w:rsidRPr="00010A7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010A76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053452B1" w14:textId="77777777" w:rsidR="0056544E" w:rsidRPr="00010A76" w:rsidRDefault="0056544E" w:rsidP="00010A7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354FEE8" w14:textId="77777777" w:rsidR="0056544E" w:rsidRPr="00010A76" w:rsidRDefault="007D2EB0" w:rsidP="00010A7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10A76">
        <w:rPr>
          <w:rFonts w:asciiTheme="minorHAnsi" w:eastAsia="Arial" w:hAnsiTheme="minorHAnsi" w:cstheme="minorHAnsi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st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10A76">
        <w:rPr>
          <w:rFonts w:asciiTheme="minorHAnsi" w:eastAsia="Arial" w:hAnsiTheme="minorHAnsi" w:cstheme="minorHAnsi"/>
          <w:sz w:val="22"/>
          <w:szCs w:val="22"/>
        </w:rPr>
        <w:t>b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sh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ou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h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010A76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pr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10A76">
        <w:rPr>
          <w:rFonts w:asciiTheme="minorHAnsi" w:eastAsia="Arial" w:hAnsiTheme="minorHAnsi" w:cstheme="minorHAnsi"/>
          <w:sz w:val="22"/>
          <w:szCs w:val="22"/>
        </w:rPr>
        <w:t>ess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z w:val="22"/>
          <w:szCs w:val="22"/>
        </w:rPr>
        <w:t>al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b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10A76">
        <w:rPr>
          <w:rFonts w:asciiTheme="minorHAnsi" w:eastAsia="Arial" w:hAnsiTheme="minorHAnsi" w:cstheme="minorHAnsi"/>
          <w:sz w:val="22"/>
          <w:szCs w:val="22"/>
        </w:rPr>
        <w:t>dy</w:t>
      </w:r>
      <w:r w:rsidRPr="00010A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or</w:t>
      </w:r>
      <w:r w:rsidRPr="00010A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0A76">
        <w:rPr>
          <w:rFonts w:asciiTheme="minorHAnsi" w:eastAsia="Arial" w:hAnsiTheme="minorHAnsi" w:cstheme="minorHAnsi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0A76">
        <w:rPr>
          <w:rFonts w:asciiTheme="minorHAnsi" w:eastAsia="Arial" w:hAnsiTheme="minorHAnsi" w:cstheme="minorHAnsi"/>
          <w:sz w:val="22"/>
          <w:szCs w:val="22"/>
        </w:rPr>
        <w:t>n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10A76">
        <w:rPr>
          <w:rFonts w:asciiTheme="minorHAnsi" w:eastAsia="Arial" w:hAnsiTheme="minorHAnsi" w:cstheme="minorHAnsi"/>
          <w:sz w:val="22"/>
          <w:szCs w:val="22"/>
        </w:rPr>
        <w:t>d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10A76">
        <w:rPr>
          <w:rFonts w:asciiTheme="minorHAnsi" w:eastAsia="Arial" w:hAnsiTheme="minorHAnsi" w:cstheme="minorHAnsi"/>
          <w:sz w:val="22"/>
          <w:szCs w:val="22"/>
        </w:rPr>
        <w:t>soc</w:t>
      </w:r>
      <w:r w:rsidRPr="00010A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0A76">
        <w:rPr>
          <w:rFonts w:asciiTheme="minorHAnsi" w:eastAsia="Arial" w:hAnsiTheme="minorHAnsi" w:cstheme="minorHAnsi"/>
          <w:sz w:val="22"/>
          <w:szCs w:val="22"/>
        </w:rPr>
        <w:t>et</w:t>
      </w:r>
      <w:r w:rsidRPr="00010A76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010A76">
        <w:rPr>
          <w:rFonts w:asciiTheme="minorHAnsi" w:eastAsia="Arial" w:hAnsiTheme="minorHAnsi" w:cstheme="minorHAnsi"/>
          <w:sz w:val="22"/>
          <w:szCs w:val="22"/>
        </w:rPr>
        <w:t>.</w:t>
      </w:r>
    </w:p>
    <w:sectPr w:rsidR="0056544E" w:rsidRPr="00010A76">
      <w:pgSz w:w="11920" w:h="16840"/>
      <w:pgMar w:top="980" w:right="1460" w:bottom="280" w:left="1340" w:header="74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A2BD8" w14:textId="77777777" w:rsidR="007D2EB0" w:rsidRDefault="007D2EB0">
      <w:r>
        <w:separator/>
      </w:r>
    </w:p>
  </w:endnote>
  <w:endnote w:type="continuationSeparator" w:id="0">
    <w:p w14:paraId="6A3D6D45" w14:textId="77777777" w:rsidR="007D2EB0" w:rsidRDefault="007D2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0A28A" w14:textId="77777777" w:rsidR="007D2EB0" w:rsidRDefault="007D2EB0">
      <w:r>
        <w:separator/>
      </w:r>
    </w:p>
  </w:footnote>
  <w:footnote w:type="continuationSeparator" w:id="0">
    <w:p w14:paraId="52AC602A" w14:textId="77777777" w:rsidR="007D2EB0" w:rsidRDefault="007D2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6230F" w14:textId="77777777" w:rsidR="0056544E" w:rsidRDefault="007D2EB0">
    <w:pPr>
      <w:spacing w:line="200" w:lineRule="exact"/>
    </w:pPr>
    <w:r>
      <w:pict w14:anchorId="715DCB99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1pt;margin-top:36.45pt;width:140.5pt;height:14pt;z-index:-251658752;mso-position-horizontal-relative:page;mso-position-vertical-relative:page" filled="f" stroked="f">
          <v:textbox inset="0,0,0,0">
            <w:txbxContent>
              <w:p w14:paraId="3658982E" w14:textId="77777777" w:rsidR="0056544E" w:rsidRDefault="007D2EB0">
                <w:pPr>
                  <w:spacing w:line="260" w:lineRule="exact"/>
                  <w:ind w:left="20" w:right="-36"/>
                  <w:rPr>
                    <w:rFonts w:ascii="Verdana" w:eastAsia="Verdana" w:hAnsi="Verdana" w:cs="Verdana"/>
                    <w:sz w:val="24"/>
                    <w:szCs w:val="24"/>
                  </w:rPr>
                </w:pPr>
                <w:r>
                  <w:rPr>
                    <w:rFonts w:ascii="Verdana" w:eastAsia="Verdana" w:hAnsi="Verdana" w:cs="Verdana"/>
                    <w:spacing w:val="-1"/>
                    <w:sz w:val="24"/>
                    <w:szCs w:val="24"/>
                  </w:rPr>
                  <w:t>A</w:t>
                </w:r>
                <w:r>
                  <w:rPr>
                    <w:rFonts w:ascii="Verdana" w:eastAsia="Verdana" w:hAnsi="Verdana" w:cs="Verdana"/>
                    <w:sz w:val="24"/>
                    <w:szCs w:val="24"/>
                  </w:rPr>
                  <w:t>ca</w:t>
                </w:r>
                <w:r>
                  <w:rPr>
                    <w:rFonts w:ascii="Verdana" w:eastAsia="Verdana" w:hAnsi="Verdana" w:cs="Verdana"/>
                    <w:spacing w:val="-1"/>
                    <w:sz w:val="24"/>
                    <w:szCs w:val="24"/>
                  </w:rPr>
                  <w:t>d</w:t>
                </w:r>
                <w:r>
                  <w:rPr>
                    <w:rFonts w:ascii="Verdana" w:eastAsia="Verdana" w:hAnsi="Verdana" w:cs="Verdana"/>
                    <w:spacing w:val="1"/>
                    <w:sz w:val="24"/>
                    <w:szCs w:val="24"/>
                  </w:rPr>
                  <w:t>e</w:t>
                </w:r>
                <w:r>
                  <w:rPr>
                    <w:rFonts w:ascii="Verdana" w:eastAsia="Verdana" w:hAnsi="Verdana" w:cs="Verdana"/>
                    <w:sz w:val="24"/>
                    <w:szCs w:val="24"/>
                  </w:rPr>
                  <w:t>m</w:t>
                </w:r>
                <w:r>
                  <w:rPr>
                    <w:rFonts w:ascii="Verdana" w:eastAsia="Verdana" w:hAnsi="Verdana" w:cs="Verdana"/>
                    <w:spacing w:val="-2"/>
                    <w:sz w:val="24"/>
                    <w:szCs w:val="24"/>
                  </w:rPr>
                  <w:t>i</w:t>
                </w:r>
                <w:r>
                  <w:rPr>
                    <w:rFonts w:ascii="Verdana" w:eastAsia="Verdana" w:hAnsi="Verdana" w:cs="Verdana"/>
                    <w:sz w:val="24"/>
                    <w:szCs w:val="24"/>
                  </w:rPr>
                  <w:t xml:space="preserve">c </w:t>
                </w:r>
                <w:r>
                  <w:rPr>
                    <w:rFonts w:ascii="Verdana" w:eastAsia="Verdana" w:hAnsi="Verdana" w:cs="Verdana"/>
                    <w:spacing w:val="3"/>
                    <w:sz w:val="24"/>
                    <w:szCs w:val="24"/>
                  </w:rPr>
                  <w:t>C</w:t>
                </w:r>
                <w:r>
                  <w:rPr>
                    <w:rFonts w:ascii="Verdana" w:eastAsia="Verdana" w:hAnsi="Verdana" w:cs="Verdana"/>
                    <w:sz w:val="24"/>
                    <w:szCs w:val="24"/>
                  </w:rPr>
                  <w:t>V T</w:t>
                </w:r>
                <w:r>
                  <w:rPr>
                    <w:rFonts w:ascii="Verdana" w:eastAsia="Verdana" w:hAnsi="Verdana" w:cs="Verdana"/>
                    <w:spacing w:val="1"/>
                    <w:sz w:val="24"/>
                    <w:szCs w:val="24"/>
                  </w:rPr>
                  <w:t>e</w:t>
                </w:r>
                <w:r>
                  <w:rPr>
                    <w:rFonts w:ascii="Verdana" w:eastAsia="Verdana" w:hAnsi="Verdana" w:cs="Verdana"/>
                    <w:sz w:val="24"/>
                    <w:szCs w:val="24"/>
                  </w:rPr>
                  <w:t>m</w:t>
                </w:r>
                <w:r>
                  <w:rPr>
                    <w:rFonts w:ascii="Verdana" w:eastAsia="Verdana" w:hAnsi="Verdana" w:cs="Verdana"/>
                    <w:spacing w:val="-1"/>
                    <w:sz w:val="24"/>
                    <w:szCs w:val="24"/>
                  </w:rPr>
                  <w:t>p</w:t>
                </w:r>
                <w:r>
                  <w:rPr>
                    <w:rFonts w:ascii="Verdana" w:eastAsia="Verdana" w:hAnsi="Verdana" w:cs="Verdana"/>
                    <w:spacing w:val="1"/>
                    <w:sz w:val="24"/>
                    <w:szCs w:val="24"/>
                  </w:rPr>
                  <w:t>l</w:t>
                </w:r>
                <w:r>
                  <w:rPr>
                    <w:rFonts w:ascii="Verdana" w:eastAsia="Verdana" w:hAnsi="Verdana" w:cs="Verdana"/>
                    <w:sz w:val="24"/>
                    <w:szCs w:val="24"/>
                  </w:rPr>
                  <w:t>a</w:t>
                </w:r>
                <w:r>
                  <w:rPr>
                    <w:rFonts w:ascii="Verdana" w:eastAsia="Verdana" w:hAnsi="Verdana" w:cs="Verdana"/>
                    <w:spacing w:val="-1"/>
                    <w:sz w:val="24"/>
                    <w:szCs w:val="24"/>
                  </w:rPr>
                  <w:t>t</w:t>
                </w:r>
                <w:r>
                  <w:rPr>
                    <w:rFonts w:ascii="Verdana" w:eastAsia="Verdana" w:hAnsi="Verdana" w:cs="Verdana"/>
                    <w:sz w:val="24"/>
                    <w:szCs w:val="24"/>
                  </w:rPr>
                  <w:t>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964D8"/>
    <w:multiLevelType w:val="multilevel"/>
    <w:tmpl w:val="EC2C0A7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44E"/>
    <w:rsid w:val="00010A76"/>
    <w:rsid w:val="0056544E"/>
    <w:rsid w:val="007D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31CA310"/>
  <w15:docId w15:val="{0E170C1C-57EA-4A58-94F5-F38D663DA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1248</Words>
  <Characters>7117</Characters>
  <Application>Microsoft Office Word</Application>
  <DocSecurity>0</DocSecurity>
  <Lines>59</Lines>
  <Paragraphs>16</Paragraphs>
  <ScaleCrop>false</ScaleCrop>
  <Company/>
  <LinksUpToDate>false</LinksUpToDate>
  <CharactersWithSpaces>8349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2021-07-06T13:31:00Z</dcterms:created>
  <dcterms:modified xsi:type="dcterms:W3CDTF">2021-07-06T13:34:00Z</dcterms:modified>
</cp:coreProperties>
</file>